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DBE" w:rsidRPr="00302DBE" w:rsidRDefault="00302DBE" w:rsidP="00A72B02">
      <w:pPr>
        <w:jc w:val="center"/>
        <w:rPr>
          <w:rFonts w:ascii="標楷體" w:eastAsia="標楷體" w:hAnsi="標楷體"/>
          <w:b/>
          <w:sz w:val="48"/>
        </w:rPr>
      </w:pPr>
      <w:bookmarkStart w:id="0" w:name="OLE_LINK2"/>
      <w:r w:rsidRPr="00302DBE">
        <w:rPr>
          <w:rFonts w:ascii="標楷體" w:eastAsia="標楷體" w:hAnsi="標楷體" w:hint="eastAsia"/>
          <w:b/>
          <w:sz w:val="48"/>
        </w:rPr>
        <w:t>國中小行動學習推動計畫</w:t>
      </w:r>
    </w:p>
    <w:p w:rsidR="00302DBE" w:rsidRPr="00302DBE" w:rsidRDefault="00302DBE" w:rsidP="00A72B02">
      <w:pPr>
        <w:jc w:val="center"/>
        <w:rPr>
          <w:rFonts w:ascii="標楷體" w:eastAsia="標楷體" w:hAnsi="標楷體"/>
          <w:b/>
          <w:sz w:val="48"/>
          <w:szCs w:val="28"/>
        </w:rPr>
      </w:pPr>
      <w:r w:rsidRPr="00302DBE">
        <w:rPr>
          <w:rFonts w:ascii="標楷體" w:eastAsia="標楷體" w:hAnsi="標楷體" w:hint="eastAsia"/>
          <w:b/>
          <w:sz w:val="44"/>
        </w:rPr>
        <w:t>-</w:t>
      </w:r>
      <w:r w:rsidR="00A77BC6">
        <w:rPr>
          <w:rFonts w:ascii="標楷體" w:eastAsia="標楷體" w:hAnsi="標楷體"/>
          <w:b/>
          <w:sz w:val="44"/>
        </w:rPr>
        <w:t>IPAD</w:t>
      </w:r>
      <w:r w:rsidR="00A77BC6">
        <w:rPr>
          <w:rFonts w:ascii="標楷體" w:eastAsia="標楷體" w:hAnsi="標楷體" w:hint="eastAsia"/>
          <w:b/>
          <w:sz w:val="44"/>
        </w:rPr>
        <w:t>行動學習與教學應用</w:t>
      </w:r>
      <w:r w:rsidRPr="00302DBE">
        <w:rPr>
          <w:rFonts w:ascii="標楷體" w:eastAsia="標楷體" w:hAnsi="標楷體" w:hint="eastAsia"/>
          <w:b/>
          <w:sz w:val="44"/>
        </w:rPr>
        <w:t>研習</w:t>
      </w:r>
      <w:r w:rsidR="00E6160C">
        <w:rPr>
          <w:rFonts w:ascii="標楷體" w:eastAsia="標楷體" w:hAnsi="標楷體" w:hint="eastAsia"/>
          <w:b/>
          <w:sz w:val="44"/>
        </w:rPr>
        <w:t>工作坊</w:t>
      </w:r>
      <w:r w:rsidR="003806A4">
        <w:rPr>
          <w:rFonts w:ascii="標楷體" w:eastAsia="標楷體" w:hAnsi="標楷體" w:hint="eastAsia"/>
          <w:b/>
          <w:sz w:val="44"/>
        </w:rPr>
        <w:t>(</w:t>
      </w:r>
      <w:r w:rsidR="004F2FA1">
        <w:rPr>
          <w:rFonts w:ascii="標楷體" w:eastAsia="標楷體" w:hAnsi="標楷體" w:hint="eastAsia"/>
          <w:b/>
          <w:sz w:val="44"/>
        </w:rPr>
        <w:t>三</w:t>
      </w:r>
      <w:r w:rsidR="003806A4">
        <w:rPr>
          <w:rFonts w:ascii="標楷體" w:eastAsia="標楷體" w:hAnsi="標楷體" w:hint="eastAsia"/>
          <w:b/>
          <w:sz w:val="44"/>
        </w:rPr>
        <w:t>)</w:t>
      </w:r>
      <w:r w:rsidRPr="00302DBE">
        <w:rPr>
          <w:rFonts w:ascii="標楷體" w:eastAsia="標楷體" w:hAnsi="標楷體" w:hint="eastAsia"/>
          <w:b/>
          <w:sz w:val="44"/>
        </w:rPr>
        <w:t>-</w:t>
      </w:r>
    </w:p>
    <w:p w:rsidR="00912578" w:rsidRPr="00A72B02" w:rsidRDefault="00A72B02" w:rsidP="00D82934">
      <w:pPr>
        <w:spacing w:line="360" w:lineRule="auto"/>
        <w:rPr>
          <w:rFonts w:ascii="標楷體" w:eastAsia="標楷體" w:hAnsi="標楷體"/>
        </w:rPr>
      </w:pPr>
      <w:r w:rsidRPr="00A72B02">
        <w:rPr>
          <w:rFonts w:ascii="標楷體" w:eastAsia="標楷體" w:hAnsi="標楷體" w:hint="eastAsia"/>
          <w:b/>
        </w:rPr>
        <w:t>一、</w:t>
      </w:r>
      <w:r w:rsidR="00912578" w:rsidRPr="00A72B02">
        <w:rPr>
          <w:rFonts w:ascii="標楷體" w:eastAsia="標楷體" w:hAnsi="標楷體" w:hint="eastAsia"/>
          <w:b/>
        </w:rPr>
        <w:t>時間：</w:t>
      </w:r>
      <w:r w:rsidR="00912578" w:rsidRPr="00A72B02">
        <w:rPr>
          <w:rFonts w:ascii="標楷體" w:eastAsia="標楷體" w:hAnsi="標楷體" w:hint="eastAsia"/>
        </w:rPr>
        <w:t>10</w:t>
      </w:r>
      <w:r w:rsidR="003806A4">
        <w:rPr>
          <w:rFonts w:ascii="標楷體" w:eastAsia="標楷體" w:hAnsi="標楷體" w:hint="eastAsia"/>
        </w:rPr>
        <w:t>4</w:t>
      </w:r>
      <w:r w:rsidR="00912578" w:rsidRPr="00A72B02">
        <w:rPr>
          <w:rFonts w:ascii="標楷體" w:eastAsia="標楷體" w:hAnsi="標楷體" w:hint="eastAsia"/>
        </w:rPr>
        <w:t>年</w:t>
      </w:r>
      <w:r w:rsidR="00F90B43">
        <w:rPr>
          <w:rFonts w:ascii="標楷體" w:eastAsia="標楷體" w:hAnsi="標楷體" w:hint="eastAsia"/>
        </w:rPr>
        <w:t>10</w:t>
      </w:r>
      <w:r w:rsidR="00912578" w:rsidRPr="00A72B02">
        <w:rPr>
          <w:rFonts w:ascii="標楷體" w:eastAsia="標楷體" w:hAnsi="標楷體" w:hint="eastAsia"/>
        </w:rPr>
        <w:t>月</w:t>
      </w:r>
      <w:r w:rsidR="00F33BCD">
        <w:rPr>
          <w:rFonts w:ascii="標楷體" w:eastAsia="標楷體" w:hAnsi="標楷體" w:hint="eastAsia"/>
        </w:rPr>
        <w:t>23</w:t>
      </w:r>
      <w:bookmarkStart w:id="1" w:name="_GoBack"/>
      <w:bookmarkEnd w:id="1"/>
      <w:r w:rsidR="00912578" w:rsidRPr="00A72B02">
        <w:rPr>
          <w:rFonts w:ascii="標楷體" w:eastAsia="標楷體" w:hAnsi="標楷體" w:hint="eastAsia"/>
        </w:rPr>
        <w:t>日(</w:t>
      </w:r>
      <w:r w:rsidR="00C1122D" w:rsidRPr="00A72B02">
        <w:rPr>
          <w:rFonts w:ascii="標楷體" w:eastAsia="標楷體" w:hAnsi="標楷體" w:hint="eastAsia"/>
        </w:rPr>
        <w:t>星期</w:t>
      </w:r>
      <w:r w:rsidR="003806A4">
        <w:rPr>
          <w:rFonts w:ascii="標楷體" w:eastAsia="標楷體" w:hAnsi="標楷體" w:hint="eastAsia"/>
        </w:rPr>
        <w:t>五</w:t>
      </w:r>
      <w:r w:rsidR="00912578" w:rsidRPr="00A72B02">
        <w:rPr>
          <w:rFonts w:ascii="標楷體" w:eastAsia="標楷體" w:hAnsi="標楷體" w:hint="eastAsia"/>
        </w:rPr>
        <w:t xml:space="preserve">)  </w:t>
      </w:r>
      <w:r w:rsidR="003806A4">
        <w:rPr>
          <w:rFonts w:ascii="標楷體" w:eastAsia="標楷體" w:hAnsi="標楷體" w:hint="eastAsia"/>
        </w:rPr>
        <w:t>上</w:t>
      </w:r>
      <w:r w:rsidR="00912578" w:rsidRPr="00A72B02">
        <w:rPr>
          <w:rFonts w:ascii="標楷體" w:eastAsia="標楷體" w:hAnsi="標楷體" w:hint="eastAsia"/>
        </w:rPr>
        <w:t>午</w:t>
      </w:r>
      <w:r w:rsidR="003806A4">
        <w:rPr>
          <w:rFonts w:ascii="標楷體" w:eastAsia="標楷體" w:hAnsi="標楷體" w:hint="eastAsia"/>
        </w:rPr>
        <w:t>09</w:t>
      </w:r>
      <w:r w:rsidR="00912578" w:rsidRPr="00A72B02">
        <w:rPr>
          <w:rFonts w:ascii="標楷體" w:eastAsia="標楷體" w:hAnsi="標楷體" w:hint="eastAsia"/>
        </w:rPr>
        <w:t>：</w:t>
      </w:r>
      <w:r w:rsidR="003806A4">
        <w:rPr>
          <w:rFonts w:ascii="標楷體" w:eastAsia="標楷體" w:hAnsi="標楷體" w:hint="eastAsia"/>
        </w:rPr>
        <w:t>0</w:t>
      </w:r>
      <w:r w:rsidR="00933F56">
        <w:rPr>
          <w:rFonts w:ascii="標楷體" w:eastAsia="標楷體" w:hAnsi="標楷體" w:hint="eastAsia"/>
        </w:rPr>
        <w:t>0</w:t>
      </w:r>
      <w:r w:rsidR="00912578" w:rsidRPr="00A72B02">
        <w:rPr>
          <w:rFonts w:ascii="標楷體" w:eastAsia="標楷體" w:hAnsi="標楷體" w:hint="eastAsia"/>
        </w:rPr>
        <w:t>至</w:t>
      </w:r>
      <w:r w:rsidR="003806A4">
        <w:rPr>
          <w:rFonts w:ascii="標楷體" w:eastAsia="標楷體" w:hAnsi="標楷體" w:hint="eastAsia"/>
        </w:rPr>
        <w:t>1</w:t>
      </w:r>
      <w:r w:rsidR="00F90B43">
        <w:rPr>
          <w:rFonts w:ascii="標楷體" w:eastAsia="標楷體" w:hAnsi="標楷體" w:hint="eastAsia"/>
        </w:rPr>
        <w:t>3</w:t>
      </w:r>
      <w:r w:rsidR="00912578" w:rsidRPr="00A72B02">
        <w:rPr>
          <w:rFonts w:ascii="標楷體" w:eastAsia="標楷體" w:hAnsi="標楷體" w:hint="eastAsia"/>
        </w:rPr>
        <w:t>：</w:t>
      </w:r>
      <w:r w:rsidR="003806A4">
        <w:rPr>
          <w:rFonts w:ascii="標楷體" w:eastAsia="標楷體" w:hAnsi="標楷體" w:hint="eastAsia"/>
        </w:rPr>
        <w:t>00</w:t>
      </w:r>
      <w:r w:rsidR="00912578" w:rsidRPr="00A72B02">
        <w:rPr>
          <w:rFonts w:ascii="標楷體" w:eastAsia="標楷體" w:hAnsi="標楷體" w:hint="eastAsia"/>
        </w:rPr>
        <w:t xml:space="preserve"> </w:t>
      </w:r>
    </w:p>
    <w:p w:rsidR="00A72B02" w:rsidRPr="00A72B02" w:rsidRDefault="00D82934" w:rsidP="00912578">
      <w:pPr>
        <w:spacing w:line="360" w:lineRule="auto"/>
        <w:rPr>
          <w:rFonts w:ascii="標楷體" w:eastAsia="標楷體" w:hAnsi="標楷體"/>
          <w:b/>
        </w:rPr>
      </w:pPr>
      <w:r w:rsidRPr="00A72B02">
        <w:rPr>
          <w:rFonts w:ascii="標楷體" w:eastAsia="標楷體" w:hAnsi="標楷體" w:hint="eastAsia"/>
          <w:b/>
        </w:rPr>
        <w:t>二、地點：</w:t>
      </w:r>
      <w:r w:rsidR="00933F56">
        <w:rPr>
          <w:rFonts w:ascii="標楷體" w:eastAsia="標楷體" w:hAnsi="標楷體" w:hint="eastAsia"/>
          <w:b/>
        </w:rPr>
        <w:t>臺北市立瑠公國民中學 至</w:t>
      </w:r>
      <w:r w:rsidR="003806A4">
        <w:rPr>
          <w:rFonts w:ascii="標楷體" w:eastAsia="標楷體" w:hAnsi="標楷體" w:hint="eastAsia"/>
          <w:b/>
        </w:rPr>
        <w:t>美</w:t>
      </w:r>
      <w:r w:rsidR="00933F56">
        <w:rPr>
          <w:rFonts w:ascii="標楷體" w:eastAsia="標楷體" w:hAnsi="標楷體" w:hint="eastAsia"/>
          <w:b/>
        </w:rPr>
        <w:t>樓</w:t>
      </w:r>
      <w:r w:rsidR="007D64F7">
        <w:rPr>
          <w:rFonts w:ascii="標楷體" w:eastAsia="標楷體" w:hAnsi="標楷體" w:hint="eastAsia"/>
          <w:b/>
        </w:rPr>
        <w:t>二</w:t>
      </w:r>
      <w:r w:rsidR="00933F56">
        <w:rPr>
          <w:rFonts w:ascii="標楷體" w:eastAsia="標楷體" w:hAnsi="標楷體" w:hint="eastAsia"/>
          <w:b/>
        </w:rPr>
        <w:t>樓</w:t>
      </w:r>
      <w:r w:rsidR="003806A4">
        <w:rPr>
          <w:rFonts w:ascii="標楷體" w:eastAsia="標楷體" w:hAnsi="標楷體" w:hint="eastAsia"/>
          <w:b/>
        </w:rPr>
        <w:t>互動學習</w:t>
      </w:r>
      <w:r w:rsidR="00933F56">
        <w:rPr>
          <w:rFonts w:ascii="標楷體" w:eastAsia="標楷體" w:hAnsi="標楷體" w:hint="eastAsia"/>
          <w:b/>
        </w:rPr>
        <w:t>專科教室</w:t>
      </w:r>
    </w:p>
    <w:p w:rsidR="00912578" w:rsidRPr="00A72B02" w:rsidRDefault="00A72B02" w:rsidP="00912578">
      <w:pPr>
        <w:spacing w:line="360" w:lineRule="auto"/>
        <w:rPr>
          <w:rFonts w:ascii="標楷體" w:eastAsia="標楷體" w:hAnsi="標楷體"/>
          <w:color w:val="000000" w:themeColor="text1"/>
        </w:rPr>
      </w:pPr>
      <w:r w:rsidRPr="00A72B02">
        <w:rPr>
          <w:rFonts w:ascii="標楷體" w:eastAsia="標楷體" w:hAnsi="標楷體" w:hint="eastAsia"/>
          <w:b/>
        </w:rPr>
        <w:t xml:space="preserve">          </w:t>
      </w:r>
      <w:r w:rsidR="00302DBE" w:rsidRPr="00A72B02">
        <w:rPr>
          <w:rFonts w:ascii="標楷體" w:eastAsia="標楷體" w:hAnsi="標楷體" w:hint="eastAsia"/>
          <w:color w:val="000000" w:themeColor="text1"/>
        </w:rPr>
        <w:t>(</w:t>
      </w:r>
      <w:r w:rsidR="00302DBE" w:rsidRPr="00A72B02">
        <w:rPr>
          <w:rFonts w:ascii="標楷體" w:eastAsia="標楷體" w:hAnsi="標楷體" w:hint="eastAsia"/>
        </w:rPr>
        <w:t>臺北市</w:t>
      </w:r>
      <w:r w:rsidR="00933F56">
        <w:rPr>
          <w:rFonts w:ascii="標楷體" w:eastAsia="標楷體" w:hAnsi="標楷體" w:hint="eastAsia"/>
        </w:rPr>
        <w:t>信義</w:t>
      </w:r>
      <w:r w:rsidR="00302DBE" w:rsidRPr="00A72B02">
        <w:rPr>
          <w:rFonts w:ascii="標楷體" w:eastAsia="標楷體" w:hAnsi="標楷體" w:hint="eastAsia"/>
        </w:rPr>
        <w:t>區</w:t>
      </w:r>
      <w:r w:rsidR="00933F56">
        <w:rPr>
          <w:rFonts w:ascii="標楷體" w:eastAsia="標楷體" w:hAnsi="標楷體" w:hint="eastAsia"/>
        </w:rPr>
        <w:t>福德街221巷15</w:t>
      </w:r>
      <w:r w:rsidR="00302DBE" w:rsidRPr="00A72B02">
        <w:rPr>
          <w:rFonts w:ascii="標楷體" w:eastAsia="標楷體" w:hAnsi="標楷體" w:hint="eastAsia"/>
        </w:rPr>
        <w:t>號)</w:t>
      </w:r>
    </w:p>
    <w:p w:rsidR="001947AD" w:rsidRDefault="00D82934" w:rsidP="00A72B02">
      <w:pPr>
        <w:spacing w:line="360" w:lineRule="auto"/>
        <w:rPr>
          <w:rFonts w:ascii="標楷體" w:eastAsia="標楷體" w:hAnsi="標楷體"/>
          <w:b/>
        </w:rPr>
      </w:pPr>
      <w:r w:rsidRPr="00A72B02">
        <w:rPr>
          <w:rFonts w:ascii="標楷體" w:eastAsia="標楷體" w:hAnsi="標楷體" w:hint="eastAsia"/>
          <w:b/>
        </w:rPr>
        <w:t>三</w:t>
      </w:r>
      <w:r w:rsidR="00945220" w:rsidRPr="00A72B02">
        <w:rPr>
          <w:rFonts w:ascii="標楷體" w:eastAsia="標楷體" w:hAnsi="標楷體" w:hint="eastAsia"/>
          <w:b/>
        </w:rPr>
        <w:t>、</w:t>
      </w:r>
      <w:r w:rsidR="001947AD">
        <w:rPr>
          <w:rFonts w:ascii="標楷體" w:eastAsia="標楷體" w:hAnsi="標楷體" w:hint="eastAsia"/>
          <w:b/>
        </w:rPr>
        <w:t>參加對象：</w:t>
      </w:r>
      <w:r w:rsidR="003806A4">
        <w:rPr>
          <w:rFonts w:ascii="標楷體" w:eastAsia="標楷體" w:hAnsi="標楷體" w:hint="eastAsia"/>
          <w:b/>
        </w:rPr>
        <w:t>1.</w:t>
      </w:r>
      <w:r w:rsidR="001947AD" w:rsidRPr="001947AD">
        <w:rPr>
          <w:rFonts w:ascii="標楷體" w:eastAsia="標楷體" w:hAnsi="標楷體" w:hint="eastAsia"/>
        </w:rPr>
        <w:t>參與</w:t>
      </w:r>
      <w:r w:rsidR="003806A4">
        <w:rPr>
          <w:rFonts w:ascii="標楷體" w:eastAsia="標楷體" w:hAnsi="標楷體" w:hint="eastAsia"/>
        </w:rPr>
        <w:t>國中小行動學習</w:t>
      </w:r>
      <w:r w:rsidR="001947AD" w:rsidRPr="001947AD">
        <w:rPr>
          <w:rFonts w:ascii="標楷體" w:eastAsia="標楷體" w:hAnsi="標楷體" w:hint="eastAsia"/>
        </w:rPr>
        <w:t>之</w:t>
      </w:r>
      <w:r w:rsidR="001947AD">
        <w:rPr>
          <w:rFonts w:ascii="標楷體" w:eastAsia="標楷體" w:hAnsi="標楷體" w:hint="eastAsia"/>
        </w:rPr>
        <w:t>學校</w:t>
      </w:r>
      <w:r w:rsidR="003806A4">
        <w:rPr>
          <w:rFonts w:ascii="標楷體" w:eastAsia="標楷體" w:hAnsi="標楷體" w:hint="eastAsia"/>
        </w:rPr>
        <w:t>教師</w:t>
      </w:r>
      <w:r w:rsidR="001947AD">
        <w:rPr>
          <w:rFonts w:ascii="標楷體" w:eastAsia="標楷體" w:hAnsi="標楷體" w:hint="eastAsia"/>
        </w:rPr>
        <w:t>。</w:t>
      </w:r>
      <w:r w:rsidR="003806A4">
        <w:rPr>
          <w:rFonts w:ascii="標楷體" w:eastAsia="標楷體" w:hAnsi="標楷體" w:hint="eastAsia"/>
        </w:rPr>
        <w:t>2.台北市各級學校正式教師</w:t>
      </w:r>
    </w:p>
    <w:p w:rsidR="00D82934" w:rsidRPr="00A72B02" w:rsidRDefault="001947AD" w:rsidP="00A72B02">
      <w:pPr>
        <w:spacing w:line="360" w:lineRule="auto"/>
        <w:rPr>
          <w:rFonts w:ascii="標楷體" w:eastAsia="標楷體" w:hAnsi="標楷體"/>
          <w:b/>
          <w:lang w:val="en-CA"/>
        </w:rPr>
      </w:pPr>
      <w:r>
        <w:rPr>
          <w:rFonts w:ascii="標楷體" w:eastAsia="標楷體" w:hAnsi="標楷體" w:hint="eastAsia"/>
          <w:b/>
        </w:rPr>
        <w:t>四、</w:t>
      </w:r>
      <w:r w:rsidR="00704FDE">
        <w:rPr>
          <w:rFonts w:ascii="標楷體" w:eastAsia="標楷體" w:hAnsi="標楷體" w:hint="eastAsia"/>
          <w:b/>
        </w:rPr>
        <w:t>課程流程</w:t>
      </w:r>
      <w:r w:rsidR="00945220" w:rsidRPr="00A72B02">
        <w:rPr>
          <w:rFonts w:ascii="標楷體" w:eastAsia="標楷體" w:hAnsi="標楷體" w:hint="eastAsia"/>
          <w:b/>
        </w:rPr>
        <w:t>：</w:t>
      </w:r>
      <w:bookmarkEnd w:id="0"/>
      <w:r w:rsidR="00FE000E">
        <w:rPr>
          <w:rFonts w:ascii="標楷體" w:eastAsia="標楷體" w:hAnsi="標楷體" w:hint="eastAsia"/>
          <w:b/>
        </w:rPr>
        <w:t>先列出前三次</w:t>
      </w:r>
      <w:r w:rsidR="00CE22B8">
        <w:rPr>
          <w:rFonts w:ascii="標楷體" w:eastAsia="標楷體" w:hAnsi="標楷體" w:hint="eastAsia"/>
          <w:b/>
        </w:rPr>
        <w:t>工作坊</w:t>
      </w:r>
      <w:r w:rsidR="00FE000E">
        <w:rPr>
          <w:rFonts w:ascii="標楷體" w:eastAsia="標楷體" w:hAnsi="標楷體" w:hint="eastAsia"/>
          <w:b/>
        </w:rPr>
        <w:t>課程大綱</w:t>
      </w:r>
    </w:p>
    <w:tbl>
      <w:tblPr>
        <w:tblW w:w="835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8"/>
        <w:gridCol w:w="1884"/>
        <w:gridCol w:w="4817"/>
      </w:tblGrid>
      <w:tr w:rsidR="00A72B02" w:rsidRPr="00302DBE" w:rsidTr="00AB2ACC">
        <w:trPr>
          <w:trHeight w:val="397"/>
          <w:jc w:val="center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A72B02" w:rsidRPr="00302DBE" w:rsidRDefault="00FE000E" w:rsidP="003E412A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1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1"/>
              </w:rPr>
              <w:t>工作坊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A72B02" w:rsidRPr="00302DBE" w:rsidRDefault="003806A4" w:rsidP="00FE000E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1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1"/>
              </w:rPr>
              <w:t>課程</w:t>
            </w:r>
            <w:r w:rsidR="00FE000E">
              <w:rPr>
                <w:rFonts w:ascii="標楷體" w:eastAsia="標楷體" w:hAnsi="標楷體" w:hint="eastAsia"/>
                <w:b/>
                <w:sz w:val="28"/>
                <w:szCs w:val="21"/>
              </w:rPr>
              <w:t>類別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A72B02" w:rsidRPr="00302DBE" w:rsidRDefault="003806A4" w:rsidP="00FE000E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1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1"/>
              </w:rPr>
              <w:t>課程</w:t>
            </w:r>
            <w:r w:rsidR="00FE000E">
              <w:rPr>
                <w:rFonts w:ascii="標楷體" w:eastAsia="標楷體" w:hAnsi="標楷體" w:hint="eastAsia"/>
                <w:b/>
                <w:sz w:val="28"/>
                <w:szCs w:val="21"/>
              </w:rPr>
              <w:t>名稱</w:t>
            </w:r>
          </w:p>
        </w:tc>
      </w:tr>
      <w:tr w:rsidR="00A72B02" w:rsidRPr="00302DBE" w:rsidTr="00AB2ACC">
        <w:trPr>
          <w:trHeight w:val="1002"/>
          <w:jc w:val="center"/>
        </w:trPr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72B02" w:rsidRDefault="00FE000E" w:rsidP="003806A4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Cs w:val="21"/>
              </w:rPr>
            </w:pPr>
            <w:r>
              <w:rPr>
                <w:rFonts w:ascii="標楷體" w:eastAsia="標楷體" w:hAnsi="標楷體" w:hint="eastAsia"/>
                <w:b/>
                <w:szCs w:val="21"/>
              </w:rPr>
              <w:t>第一次工作坊</w:t>
            </w:r>
          </w:p>
          <w:p w:rsidR="00FE000E" w:rsidRPr="00302DBE" w:rsidRDefault="00FE000E" w:rsidP="003806A4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Cs w:val="21"/>
              </w:rPr>
            </w:pPr>
            <w:r>
              <w:rPr>
                <w:rFonts w:ascii="標楷體" w:eastAsia="標楷體" w:hAnsi="標楷體" w:hint="eastAsia"/>
                <w:b/>
                <w:szCs w:val="21"/>
              </w:rPr>
              <w:t xml:space="preserve">9/18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02" w:rsidRPr="00A72B02" w:rsidRDefault="00FE000E" w:rsidP="00AB2ACC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APPLE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02" w:rsidRPr="00AB2ACC" w:rsidRDefault="00FE000E" w:rsidP="00FE000E">
            <w:p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認識APPLE生態圈；探索APPLE ID設定與活用</w:t>
            </w:r>
            <w:r w:rsidRPr="00FE000E">
              <w:rPr>
                <w:rFonts w:ascii="標楷體" w:eastAsia="標楷體" w:hAnsi="標楷體" w:hint="eastAsia"/>
              </w:rPr>
              <w:t>；</w:t>
            </w:r>
            <w:r w:rsidR="00CE22B8">
              <w:rPr>
                <w:rFonts w:ascii="標楷體" w:eastAsia="標楷體" w:hAnsi="標楷體" w:hint="eastAsia"/>
              </w:rPr>
              <w:t>認識ITunes 行動裝置好幫手</w:t>
            </w:r>
          </w:p>
        </w:tc>
      </w:tr>
      <w:tr w:rsidR="00A72B02" w:rsidRPr="00302DBE" w:rsidTr="00AB2ACC">
        <w:trPr>
          <w:trHeight w:val="850"/>
          <w:jc w:val="center"/>
        </w:trPr>
        <w:tc>
          <w:tcPr>
            <w:tcW w:w="165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D147E3" w:rsidRDefault="00CE22B8" w:rsidP="004F2FA1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Cs w:val="21"/>
              </w:rPr>
            </w:pPr>
            <w:r>
              <w:rPr>
                <w:rFonts w:ascii="標楷體" w:eastAsia="標楷體" w:hAnsi="標楷體" w:hint="eastAsia"/>
                <w:b/>
                <w:szCs w:val="21"/>
              </w:rPr>
              <w:t>第二次工作坊</w:t>
            </w:r>
          </w:p>
          <w:p w:rsidR="004F2FA1" w:rsidRPr="00302DBE" w:rsidRDefault="004F2FA1" w:rsidP="004F2FA1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Cs w:val="21"/>
              </w:rPr>
            </w:pPr>
            <w:r>
              <w:rPr>
                <w:rFonts w:ascii="標楷體" w:eastAsia="標楷體" w:hAnsi="標楷體" w:hint="eastAsia"/>
                <w:b/>
                <w:szCs w:val="21"/>
              </w:rPr>
              <w:t>10/16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02" w:rsidRPr="00A72B02" w:rsidRDefault="00CE22B8" w:rsidP="00AB2ACC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ICLOUD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02" w:rsidRPr="00A72B02" w:rsidRDefault="00CE22B8" w:rsidP="00FE000E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雲端生活</w:t>
            </w:r>
            <w:proofErr w:type="gramStart"/>
            <w:r>
              <w:rPr>
                <w:rFonts w:ascii="標楷體" w:eastAsia="標楷體" w:hAnsi="標楷體" w:hint="eastAsia"/>
              </w:rPr>
              <w:t>垂手可得</w:t>
            </w:r>
            <w:proofErr w:type="gramEnd"/>
            <w:r>
              <w:rPr>
                <w:rFonts w:ascii="標楷體" w:eastAsia="標楷體" w:hAnsi="標楷體" w:hint="eastAsia"/>
              </w:rPr>
              <w:t>；活用雲端體驗用無線串流一切</w:t>
            </w:r>
            <w:r w:rsidRPr="00CE22B8">
              <w:rPr>
                <w:rFonts w:ascii="標楷體" w:eastAsia="標楷體" w:hAnsi="標楷體" w:hint="eastAsia"/>
              </w:rPr>
              <w:t>；</w:t>
            </w:r>
            <w:r>
              <w:rPr>
                <w:rFonts w:ascii="標楷體" w:eastAsia="標楷體" w:hAnsi="標楷體" w:hint="eastAsia"/>
              </w:rPr>
              <w:t>串連一切美好瞬間與回憶</w:t>
            </w:r>
          </w:p>
        </w:tc>
      </w:tr>
      <w:tr w:rsidR="00A72B02" w:rsidRPr="00302DBE" w:rsidTr="00D147E3">
        <w:trPr>
          <w:trHeight w:val="692"/>
          <w:jc w:val="center"/>
        </w:trPr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72B02" w:rsidRDefault="00CE22B8" w:rsidP="00AB2ACC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Cs w:val="21"/>
              </w:rPr>
            </w:pPr>
            <w:r>
              <w:rPr>
                <w:rFonts w:ascii="標楷體" w:eastAsia="標楷體" w:hAnsi="標楷體" w:hint="eastAsia"/>
                <w:b/>
                <w:szCs w:val="21"/>
              </w:rPr>
              <w:t>第三次工作坊</w:t>
            </w:r>
          </w:p>
          <w:p w:rsidR="00D147E3" w:rsidRPr="00302DBE" w:rsidRDefault="004F2FA1" w:rsidP="00AB2ACC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Cs w:val="21"/>
              </w:rPr>
            </w:pPr>
            <w:r>
              <w:rPr>
                <w:rFonts w:ascii="標楷體" w:eastAsia="標楷體" w:hAnsi="標楷體" w:hint="eastAsia"/>
                <w:b/>
                <w:szCs w:val="21"/>
              </w:rPr>
              <w:t>10/23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02" w:rsidRPr="00A72B02" w:rsidRDefault="00CE22B8" w:rsidP="00AB2ACC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proofErr w:type="spellStart"/>
            <w:r>
              <w:rPr>
                <w:rFonts w:ascii="標楷體" w:eastAsia="標楷體" w:hAnsi="標楷體" w:hint="eastAsia"/>
              </w:rPr>
              <w:t>i</w:t>
            </w:r>
            <w:r>
              <w:rPr>
                <w:rFonts w:ascii="標楷體" w:eastAsia="標楷體" w:hAnsi="標楷體"/>
              </w:rPr>
              <w:t>PAD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02" w:rsidRPr="00A72B02" w:rsidRDefault="00CE22B8" w:rsidP="008C3D2E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iOS部署與設定；iOS管理與維護；iOS融入教學</w:t>
            </w:r>
          </w:p>
        </w:tc>
      </w:tr>
      <w:tr w:rsidR="00D147E3" w:rsidRPr="00302DBE" w:rsidTr="00D147E3">
        <w:trPr>
          <w:trHeight w:val="692"/>
          <w:jc w:val="center"/>
        </w:trPr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147E3" w:rsidRDefault="00D147E3" w:rsidP="00AB2ACC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Cs w:val="21"/>
              </w:rPr>
            </w:pPr>
            <w:r>
              <w:rPr>
                <w:rFonts w:ascii="標楷體" w:eastAsia="標楷體" w:hAnsi="標楷體" w:hint="eastAsia"/>
                <w:b/>
                <w:szCs w:val="21"/>
              </w:rPr>
              <w:t>第四次工作坊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E3" w:rsidRDefault="00D147E3" w:rsidP="00AB2ACC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商討中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E3" w:rsidRDefault="00D147E3" w:rsidP="008C3D2E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商討中</w:t>
            </w:r>
          </w:p>
        </w:tc>
      </w:tr>
      <w:tr w:rsidR="00D147E3" w:rsidRPr="00302DBE" w:rsidTr="00AB2ACC">
        <w:trPr>
          <w:trHeight w:val="692"/>
          <w:jc w:val="center"/>
        </w:trPr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147E3" w:rsidRDefault="00D147E3" w:rsidP="00AB2ACC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Cs w:val="21"/>
              </w:rPr>
            </w:pPr>
            <w:r>
              <w:rPr>
                <w:rFonts w:ascii="標楷體" w:eastAsia="標楷體" w:hAnsi="標楷體" w:hint="eastAsia"/>
                <w:b/>
                <w:szCs w:val="21"/>
              </w:rPr>
              <w:t>第五次工作坊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E3" w:rsidRDefault="00D147E3" w:rsidP="00AB2ACC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商討中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E3" w:rsidRDefault="00D147E3" w:rsidP="008C3D2E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商討中</w:t>
            </w:r>
          </w:p>
        </w:tc>
      </w:tr>
    </w:tbl>
    <w:p w:rsidR="00E65205" w:rsidRPr="00704FDE" w:rsidRDefault="00704FDE" w:rsidP="00704FDE">
      <w:pPr>
        <w:spacing w:line="360" w:lineRule="auto"/>
        <w:rPr>
          <w:rFonts w:ascii="標楷體" w:eastAsia="標楷體" w:hAnsi="標楷體"/>
          <w:b/>
        </w:rPr>
      </w:pPr>
      <w:r w:rsidRPr="00704FDE">
        <w:rPr>
          <w:rFonts w:ascii="標楷體" w:eastAsia="標楷體" w:hAnsi="標楷體" w:hint="eastAsia"/>
          <w:b/>
          <w:lang w:val="en-CA"/>
        </w:rPr>
        <w:t>五、</w:t>
      </w:r>
      <w:r w:rsidRPr="00704FDE">
        <w:rPr>
          <w:rFonts w:ascii="標楷體" w:eastAsia="標楷體" w:hAnsi="標楷體" w:hint="eastAsia"/>
          <w:b/>
        </w:rPr>
        <w:t>講師介紹：</w:t>
      </w:r>
      <w:r w:rsidR="008C3D2E">
        <w:rPr>
          <w:rFonts w:ascii="標楷體" w:eastAsia="標楷體" w:hAnsi="標楷體" w:hint="eastAsia"/>
          <w:b/>
        </w:rPr>
        <w:t>Apple原廠特約講師 謝智卿 王嘉安</w:t>
      </w:r>
    </w:p>
    <w:p w:rsidR="00704FDE" w:rsidRDefault="00704FDE" w:rsidP="00704FDE">
      <w:pPr>
        <w:spacing w:line="360" w:lineRule="auto"/>
        <w:rPr>
          <w:rFonts w:ascii="標楷體" w:eastAsia="標楷體" w:hAnsi="標楷體"/>
          <w:b/>
        </w:rPr>
      </w:pPr>
      <w:r w:rsidRPr="00704FDE">
        <w:rPr>
          <w:rFonts w:ascii="標楷體" w:eastAsia="標楷體" w:hAnsi="標楷體" w:hint="eastAsia"/>
          <w:b/>
        </w:rPr>
        <w:t>六、經費來源：教育部「</w:t>
      </w:r>
      <w:r w:rsidR="008C3D2E">
        <w:rPr>
          <w:rFonts w:ascii="標楷體" w:eastAsia="標楷體" w:hAnsi="標楷體" w:hint="eastAsia"/>
          <w:b/>
        </w:rPr>
        <w:t>104</w:t>
      </w:r>
      <w:r w:rsidRPr="00704FDE">
        <w:rPr>
          <w:rFonts w:ascii="標楷體" w:eastAsia="標楷體" w:hAnsi="標楷體" w:hint="eastAsia"/>
          <w:b/>
        </w:rPr>
        <w:t>年資訊教育推動細部計畫-國中小行動學習推動計畫」</w:t>
      </w:r>
      <w:r w:rsidR="00447DF5">
        <w:rPr>
          <w:rFonts w:ascii="標楷體" w:eastAsia="標楷體" w:hAnsi="標楷體" w:hint="eastAsia"/>
          <w:b/>
        </w:rPr>
        <w:t>。</w:t>
      </w:r>
    </w:p>
    <w:p w:rsidR="00447DF5" w:rsidRPr="00447DF5" w:rsidRDefault="00447DF5" w:rsidP="00447DF5">
      <w:pPr>
        <w:spacing w:line="360" w:lineRule="auto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七、</w:t>
      </w:r>
      <w:r w:rsidRPr="00447DF5">
        <w:rPr>
          <w:rFonts w:ascii="標楷體" w:eastAsia="標楷體" w:hAnsi="標楷體" w:hint="eastAsia"/>
          <w:b/>
        </w:rPr>
        <w:tab/>
        <w:t>全程參與者核發</w:t>
      </w:r>
      <w:r w:rsidR="00F90B43">
        <w:rPr>
          <w:rFonts w:ascii="標楷體" w:eastAsia="標楷體" w:hAnsi="標楷體" w:hint="eastAsia"/>
          <w:b/>
        </w:rPr>
        <w:t>4</w:t>
      </w:r>
      <w:r w:rsidRPr="00447DF5">
        <w:rPr>
          <w:rFonts w:ascii="標楷體" w:eastAsia="標楷體" w:hAnsi="標楷體" w:hint="eastAsia"/>
          <w:b/>
        </w:rPr>
        <w:t>小時研習時數，參加人員請各校准予</w:t>
      </w:r>
      <w:proofErr w:type="gramStart"/>
      <w:r w:rsidRPr="00447DF5">
        <w:rPr>
          <w:rFonts w:ascii="標楷體" w:eastAsia="標楷體" w:hAnsi="標楷體" w:hint="eastAsia"/>
          <w:b/>
        </w:rPr>
        <w:t>公假排代</w:t>
      </w:r>
      <w:proofErr w:type="gramEnd"/>
      <w:r w:rsidRPr="00447DF5">
        <w:rPr>
          <w:rFonts w:ascii="標楷體" w:eastAsia="標楷體" w:hAnsi="標楷體" w:hint="eastAsia"/>
          <w:b/>
        </w:rPr>
        <w:t>。</w:t>
      </w:r>
    </w:p>
    <w:p w:rsidR="00447DF5" w:rsidRPr="00447DF5" w:rsidRDefault="00447DF5" w:rsidP="00447DF5">
      <w:pPr>
        <w:spacing w:line="360" w:lineRule="auto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八</w:t>
      </w:r>
      <w:r w:rsidRPr="00447DF5">
        <w:rPr>
          <w:rFonts w:ascii="標楷體" w:eastAsia="標楷體" w:hAnsi="標楷體" w:hint="eastAsia"/>
          <w:b/>
        </w:rPr>
        <w:t>、</w:t>
      </w:r>
      <w:r w:rsidRPr="00447DF5">
        <w:rPr>
          <w:rFonts w:ascii="標楷體" w:eastAsia="標楷體" w:hAnsi="標楷體" w:hint="eastAsia"/>
          <w:b/>
        </w:rPr>
        <w:tab/>
        <w:t>報名方式：請各校教師於10</w:t>
      </w:r>
      <w:r w:rsidR="008C3D2E">
        <w:rPr>
          <w:rFonts w:ascii="標楷體" w:eastAsia="標楷體" w:hAnsi="標楷體" w:hint="eastAsia"/>
          <w:b/>
        </w:rPr>
        <w:t>4</w:t>
      </w:r>
      <w:r w:rsidRPr="00447DF5">
        <w:rPr>
          <w:rFonts w:ascii="標楷體" w:eastAsia="標楷體" w:hAnsi="標楷體" w:hint="eastAsia"/>
          <w:b/>
        </w:rPr>
        <w:t>年</w:t>
      </w:r>
      <w:r w:rsidR="00F90B43">
        <w:rPr>
          <w:rFonts w:ascii="標楷體" w:eastAsia="標楷體" w:hAnsi="標楷體" w:hint="eastAsia"/>
          <w:b/>
        </w:rPr>
        <w:t>10</w:t>
      </w:r>
      <w:r w:rsidRPr="00447DF5">
        <w:rPr>
          <w:rFonts w:ascii="標楷體" w:eastAsia="標楷體" w:hAnsi="標楷體" w:hint="eastAsia"/>
          <w:b/>
        </w:rPr>
        <w:t>月</w:t>
      </w:r>
      <w:r w:rsidR="004F2FA1">
        <w:rPr>
          <w:rFonts w:ascii="標楷體" w:eastAsia="標楷體" w:hAnsi="標楷體" w:hint="eastAsia"/>
          <w:b/>
        </w:rPr>
        <w:t>22</w:t>
      </w:r>
      <w:r w:rsidRPr="00447DF5">
        <w:rPr>
          <w:rFonts w:ascii="標楷體" w:eastAsia="標楷體" w:hAnsi="標楷體" w:hint="eastAsia"/>
          <w:b/>
        </w:rPr>
        <w:t>日(</w:t>
      </w:r>
      <w:r w:rsidR="008C3D2E">
        <w:rPr>
          <w:rFonts w:ascii="標楷體" w:eastAsia="標楷體" w:hAnsi="標楷體" w:hint="eastAsia"/>
          <w:b/>
        </w:rPr>
        <w:t>四</w:t>
      </w:r>
      <w:r w:rsidRPr="00447DF5">
        <w:rPr>
          <w:rFonts w:ascii="標楷體" w:eastAsia="標楷體" w:hAnsi="標楷體" w:hint="eastAsia"/>
          <w:b/>
        </w:rPr>
        <w:t>)前逕至「臺北市教師在職研習網」網站</w:t>
      </w:r>
    </w:p>
    <w:p w:rsidR="00FE000E" w:rsidRDefault="00447DF5" w:rsidP="00447DF5">
      <w:pPr>
        <w:spacing w:line="360" w:lineRule="auto"/>
        <w:rPr>
          <w:rFonts w:ascii="標楷體" w:eastAsia="標楷體" w:hAnsi="標楷體"/>
          <w:b/>
        </w:rPr>
      </w:pPr>
      <w:r w:rsidRPr="00447DF5">
        <w:rPr>
          <w:rFonts w:ascii="標楷體" w:eastAsia="標楷體" w:hAnsi="標楷體" w:hint="eastAsia"/>
          <w:b/>
        </w:rPr>
        <w:t xml:space="preserve">          </w:t>
      </w:r>
      <w:r>
        <w:rPr>
          <w:rFonts w:ascii="標楷體" w:eastAsia="標楷體" w:hAnsi="標楷體" w:hint="eastAsia"/>
          <w:b/>
        </w:rPr>
        <w:t xml:space="preserve">    </w:t>
      </w:r>
      <w:r w:rsidRPr="00447DF5">
        <w:rPr>
          <w:rFonts w:ascii="標楷體" w:eastAsia="標楷體" w:hAnsi="標楷體" w:hint="eastAsia"/>
          <w:b/>
        </w:rPr>
        <w:t>報名，由各</w:t>
      </w:r>
      <w:proofErr w:type="gramStart"/>
      <w:r w:rsidRPr="00447DF5">
        <w:rPr>
          <w:rFonts w:ascii="標楷體" w:eastAsia="標楷體" w:hAnsi="標楷體" w:hint="eastAsia"/>
          <w:b/>
        </w:rPr>
        <w:t>校薦派</w:t>
      </w:r>
      <w:proofErr w:type="gramEnd"/>
      <w:r w:rsidRPr="00447DF5">
        <w:rPr>
          <w:rFonts w:ascii="標楷體" w:eastAsia="標楷體" w:hAnsi="標楷體" w:hint="eastAsia"/>
          <w:b/>
        </w:rPr>
        <w:t>後完成報名手續</w:t>
      </w:r>
      <w:r w:rsidR="00FE000E" w:rsidRPr="00FE000E">
        <w:rPr>
          <w:rFonts w:ascii="標楷體" w:eastAsia="標楷體" w:hAnsi="標楷體" w:hint="eastAsia"/>
          <w:b/>
        </w:rPr>
        <w:t>，</w:t>
      </w:r>
      <w:r w:rsidR="00FE000E">
        <w:rPr>
          <w:rFonts w:ascii="標楷體" w:eastAsia="標楷體" w:hAnsi="標楷體" w:hint="eastAsia"/>
          <w:b/>
        </w:rPr>
        <w:t>因受限於場地與設備</w:t>
      </w:r>
      <w:r w:rsidR="00FE000E" w:rsidRPr="00FE000E">
        <w:rPr>
          <w:rFonts w:ascii="標楷體" w:eastAsia="標楷體" w:hAnsi="標楷體" w:hint="eastAsia"/>
          <w:b/>
        </w:rPr>
        <w:t>，</w:t>
      </w:r>
      <w:r w:rsidR="00FE000E">
        <w:rPr>
          <w:rFonts w:ascii="標楷體" w:eastAsia="標楷體" w:hAnsi="標楷體" w:hint="eastAsia"/>
          <w:b/>
        </w:rPr>
        <w:t>僅對外校開放15</w:t>
      </w:r>
    </w:p>
    <w:p w:rsidR="00447DF5" w:rsidRPr="00447DF5" w:rsidRDefault="00FE000E" w:rsidP="00FE000E">
      <w:pPr>
        <w:spacing w:line="360" w:lineRule="auto"/>
        <w:ind w:left="1650" w:firstLine="5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名員額</w:t>
      </w:r>
      <w:r w:rsidR="00447DF5" w:rsidRPr="00447DF5">
        <w:rPr>
          <w:rFonts w:ascii="標楷體" w:eastAsia="標楷體" w:hAnsi="標楷體" w:hint="eastAsia"/>
          <w:b/>
        </w:rPr>
        <w:t>。</w:t>
      </w:r>
    </w:p>
    <w:p w:rsidR="00447DF5" w:rsidRDefault="00447DF5" w:rsidP="00447DF5">
      <w:pPr>
        <w:spacing w:line="360" w:lineRule="auto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九</w:t>
      </w:r>
      <w:r w:rsidRPr="00447DF5">
        <w:rPr>
          <w:rFonts w:ascii="標楷體" w:eastAsia="標楷體" w:hAnsi="標楷體" w:hint="eastAsia"/>
          <w:b/>
        </w:rPr>
        <w:t>、</w:t>
      </w:r>
      <w:r w:rsidRPr="00447DF5">
        <w:rPr>
          <w:rFonts w:ascii="標楷體" w:eastAsia="標楷體" w:hAnsi="標楷體" w:hint="eastAsia"/>
          <w:b/>
        </w:rPr>
        <w:tab/>
        <w:t>交通方式：本校無法提供停車位，請儘量搭乘大眾運輸工具前來。捷運後山</w:t>
      </w:r>
      <w:proofErr w:type="gramStart"/>
      <w:r w:rsidRPr="00447DF5">
        <w:rPr>
          <w:rFonts w:ascii="標楷體" w:eastAsia="標楷體" w:hAnsi="標楷體" w:hint="eastAsia"/>
          <w:b/>
        </w:rPr>
        <w:t>埤</w:t>
      </w:r>
      <w:proofErr w:type="gramEnd"/>
      <w:r w:rsidRPr="00447DF5">
        <w:rPr>
          <w:rFonts w:ascii="標楷體" w:eastAsia="標楷體" w:hAnsi="標楷體" w:hint="eastAsia"/>
          <w:b/>
        </w:rPr>
        <w:t>站下車，</w:t>
      </w:r>
      <w:r>
        <w:rPr>
          <w:rFonts w:ascii="標楷體" w:eastAsia="標楷體" w:hAnsi="標楷體"/>
          <w:b/>
        </w:rPr>
        <w:br/>
      </w:r>
      <w:r>
        <w:rPr>
          <w:rFonts w:ascii="標楷體" w:eastAsia="標楷體" w:hAnsi="標楷體" w:hint="eastAsia"/>
          <w:b/>
        </w:rPr>
        <w:t xml:space="preserve">              </w:t>
      </w:r>
      <w:r w:rsidRPr="00447DF5">
        <w:rPr>
          <w:rFonts w:ascii="標楷體" w:eastAsia="標楷體" w:hAnsi="標楷體" w:hint="eastAsia"/>
          <w:b/>
        </w:rPr>
        <w:t>由中坡南路步行約800公尺。或搭公車，信義幹線、藍10、46、207、257、</w:t>
      </w:r>
      <w:r>
        <w:rPr>
          <w:rFonts w:ascii="標楷體" w:eastAsia="標楷體" w:hAnsi="標楷體"/>
          <w:b/>
        </w:rPr>
        <w:br/>
      </w:r>
      <w:r>
        <w:rPr>
          <w:rFonts w:ascii="標楷體" w:eastAsia="標楷體" w:hAnsi="標楷體" w:hint="eastAsia"/>
          <w:b/>
        </w:rPr>
        <w:t xml:space="preserve">              </w:t>
      </w:r>
      <w:r w:rsidRPr="00447DF5">
        <w:rPr>
          <w:rFonts w:ascii="標楷體" w:eastAsia="標楷體" w:hAnsi="標楷體" w:hint="eastAsia"/>
          <w:b/>
        </w:rPr>
        <w:t>263、286至奉天宮站下車。</w:t>
      </w:r>
    </w:p>
    <w:p w:rsidR="00447DF5" w:rsidRPr="00DE0008" w:rsidRDefault="00447DF5" w:rsidP="00447DF5">
      <w:r>
        <w:rPr>
          <w:rFonts w:ascii="標楷體" w:eastAsia="標楷體" w:hAnsi="標楷體" w:hint="eastAsia"/>
          <w:b/>
        </w:rPr>
        <w:t>十、</w:t>
      </w:r>
      <w:r w:rsidRPr="00447DF5">
        <w:rPr>
          <w:rFonts w:ascii="標楷體" w:eastAsia="標楷體" w:hAnsi="標楷體" w:hint="eastAsia"/>
          <w:b/>
        </w:rPr>
        <w:t>本計畫經陳校長核可後實施，修正時亦同。</w:t>
      </w:r>
    </w:p>
    <w:p w:rsidR="00447DF5" w:rsidRPr="00447DF5" w:rsidRDefault="00447DF5" w:rsidP="00447DF5">
      <w:pPr>
        <w:spacing w:line="360" w:lineRule="auto"/>
        <w:rPr>
          <w:rFonts w:ascii="標楷體" w:eastAsia="標楷體" w:hAnsi="標楷體"/>
          <w:b/>
        </w:rPr>
      </w:pPr>
    </w:p>
    <w:sectPr w:rsidR="00447DF5" w:rsidRPr="00447DF5" w:rsidSect="00447DF5">
      <w:footerReference w:type="even" r:id="rId8"/>
      <w:footerReference w:type="default" r:id="rId9"/>
      <w:pgSz w:w="11906" w:h="16838"/>
      <w:pgMar w:top="1440" w:right="1080" w:bottom="1440" w:left="1080" w:header="283" w:footer="340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493" w:rsidRDefault="00FD4493">
      <w:r>
        <w:separator/>
      </w:r>
    </w:p>
  </w:endnote>
  <w:endnote w:type="continuationSeparator" w:id="0">
    <w:p w:rsidR="00FD4493" w:rsidRDefault="00FD4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0F1" w:rsidRDefault="006D70F1" w:rsidP="00AA1C45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D70F1" w:rsidRDefault="006D70F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0F1" w:rsidRPr="009E3072" w:rsidRDefault="009E3072" w:rsidP="009E3072">
    <w:pPr>
      <w:widowControl/>
      <w:shd w:val="clear" w:color="auto" w:fill="FFFFFF"/>
      <w:jc w:val="center"/>
      <w:rPr>
        <w:rFonts w:ascii="標楷體" w:eastAsia="標楷體" w:hAnsi="標楷體"/>
        <w:b/>
        <w:sz w:val="28"/>
        <w:szCs w:val="28"/>
      </w:rPr>
    </w:pPr>
    <w:r w:rsidRPr="00D82934">
      <w:rPr>
        <w:rFonts w:ascii="標楷體" w:eastAsia="標楷體" w:hAnsi="標楷體" w:hint="eastAsia"/>
        <w:b/>
        <w:sz w:val="28"/>
        <w:szCs w:val="28"/>
      </w:rPr>
      <w:t>~ 感謝您的參與 ~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493" w:rsidRDefault="00FD4493">
      <w:r>
        <w:separator/>
      </w:r>
    </w:p>
  </w:footnote>
  <w:footnote w:type="continuationSeparator" w:id="0">
    <w:p w:rsidR="00FD4493" w:rsidRDefault="00FD4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DEC858A8"/>
    <w:name w:val="WW8Num3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855"/>
      </w:pPr>
      <w:rPr>
        <w:rFonts w:eastAsia="標楷體" w:cs="Times New Roman" w:hint="eastAsia"/>
        <w:color w:val="auto"/>
        <w:sz w:val="24"/>
        <w:szCs w:val="24"/>
      </w:rPr>
    </w:lvl>
    <w:lvl w:ilvl="1">
      <w:start w:val="1"/>
      <w:numFmt w:val="decim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decim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decim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(%1)"/>
      <w:lvlJc w:val="left"/>
      <w:pPr>
        <w:tabs>
          <w:tab w:val="num" w:pos="718"/>
        </w:tabs>
        <w:ind w:left="718" w:hanging="480"/>
      </w:pPr>
      <w:rPr>
        <w:rFonts w:cs="Times New Roman"/>
      </w:rPr>
    </w:lvl>
    <w:lvl w:ilvl="1">
      <w:start w:val="10"/>
      <w:numFmt w:val="decimal"/>
      <w:lvlText w:val="%2、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78"/>
        </w:tabs>
        <w:ind w:left="1678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58"/>
        </w:tabs>
        <w:ind w:left="2158" w:hanging="480"/>
      </w:pPr>
      <w:rPr>
        <w:rFonts w:cs="Times New Roman"/>
      </w:rPr>
    </w:lvl>
    <w:lvl w:ilvl="4">
      <w:start w:val="1"/>
      <w:numFmt w:val="decimal"/>
      <w:lvlText w:val="%5、"/>
      <w:lvlJc w:val="left"/>
      <w:pPr>
        <w:tabs>
          <w:tab w:val="num" w:pos="2638"/>
        </w:tabs>
        <w:ind w:left="2638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118"/>
        </w:tabs>
        <w:ind w:left="3118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98"/>
        </w:tabs>
        <w:ind w:left="3598" w:hanging="480"/>
      </w:pPr>
      <w:rPr>
        <w:rFonts w:cs="Times New Roman"/>
      </w:rPr>
    </w:lvl>
    <w:lvl w:ilvl="7">
      <w:start w:val="1"/>
      <w:numFmt w:val="decimal"/>
      <w:lvlText w:val="%8、"/>
      <w:lvlJc w:val="left"/>
      <w:pPr>
        <w:tabs>
          <w:tab w:val="num" w:pos="4078"/>
        </w:tabs>
        <w:ind w:left="4078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558"/>
        </w:tabs>
        <w:ind w:left="4558" w:hanging="48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decimal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ascii="標楷體" w:eastAsia="標楷體" w:hAnsi="標楷體" w:cs="Times New Roman"/>
        <w:color w:val="auto"/>
        <w:sz w:val="24"/>
      </w:rPr>
    </w:lvl>
  </w:abstractNum>
  <w:abstractNum w:abstractNumId="4" w15:restartNumberingAfterBreak="0">
    <w:nsid w:val="00000006"/>
    <w:multiLevelType w:val="singleLevel"/>
    <w:tmpl w:val="00000006"/>
    <w:name w:val="WW8Num12"/>
    <w:lvl w:ilvl="0">
      <w:start w:val="1"/>
      <w:numFmt w:val="decimal"/>
      <w:lvlText w:val="(%1)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 w15:restartNumberingAfterBreak="0">
    <w:nsid w:val="015B35A0"/>
    <w:multiLevelType w:val="hybridMultilevel"/>
    <w:tmpl w:val="0378767C"/>
    <w:lvl w:ilvl="0" w:tplc="0409000F">
      <w:start w:val="1"/>
      <w:numFmt w:val="decimal"/>
      <w:lvlText w:val="%1."/>
      <w:lvlJc w:val="left"/>
      <w:pPr>
        <w:ind w:left="560" w:hanging="360"/>
      </w:p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6" w15:restartNumberingAfterBreak="0">
    <w:nsid w:val="021056C9"/>
    <w:multiLevelType w:val="hybridMultilevel"/>
    <w:tmpl w:val="D7705C8A"/>
    <w:lvl w:ilvl="0" w:tplc="0409000F">
      <w:start w:val="1"/>
      <w:numFmt w:val="decimal"/>
      <w:lvlText w:val="%1."/>
      <w:lvlJc w:val="left"/>
      <w:pPr>
        <w:ind w:left="132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  <w:rPr>
        <w:rFonts w:cs="Times New Roman"/>
      </w:rPr>
    </w:lvl>
  </w:abstractNum>
  <w:abstractNum w:abstractNumId="7" w15:restartNumberingAfterBreak="0">
    <w:nsid w:val="0444456B"/>
    <w:multiLevelType w:val="multilevel"/>
    <w:tmpl w:val="C268B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315C1B"/>
    <w:multiLevelType w:val="hybridMultilevel"/>
    <w:tmpl w:val="0554CC66"/>
    <w:lvl w:ilvl="0" w:tplc="0409000F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9" w15:restartNumberingAfterBreak="0">
    <w:nsid w:val="0D8F52BB"/>
    <w:multiLevelType w:val="hybridMultilevel"/>
    <w:tmpl w:val="44D28D0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0F1266D9"/>
    <w:multiLevelType w:val="hybridMultilevel"/>
    <w:tmpl w:val="D7705C8A"/>
    <w:lvl w:ilvl="0" w:tplc="0409000F">
      <w:start w:val="1"/>
      <w:numFmt w:val="decimal"/>
      <w:lvlText w:val="%1."/>
      <w:lvlJc w:val="left"/>
      <w:pPr>
        <w:ind w:left="132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  <w:rPr>
        <w:rFonts w:cs="Times New Roman"/>
      </w:rPr>
    </w:lvl>
  </w:abstractNum>
  <w:abstractNum w:abstractNumId="11" w15:restartNumberingAfterBreak="0">
    <w:nsid w:val="11010C05"/>
    <w:multiLevelType w:val="hybridMultilevel"/>
    <w:tmpl w:val="D332E06C"/>
    <w:lvl w:ilvl="0" w:tplc="77687018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74866BD"/>
    <w:multiLevelType w:val="hybridMultilevel"/>
    <w:tmpl w:val="7B7A9AB0"/>
    <w:lvl w:ilvl="0" w:tplc="C06CA6E4">
      <w:start w:val="1"/>
      <w:numFmt w:val="decimal"/>
      <w:lvlText w:val="(%1)"/>
      <w:lvlJc w:val="left"/>
      <w:pPr>
        <w:ind w:left="1800" w:hanging="4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ind w:left="22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  <w:rPr>
        <w:rFonts w:cs="Times New Roman"/>
      </w:rPr>
    </w:lvl>
  </w:abstractNum>
  <w:abstractNum w:abstractNumId="13" w15:restartNumberingAfterBreak="0">
    <w:nsid w:val="1AC11381"/>
    <w:multiLevelType w:val="hybridMultilevel"/>
    <w:tmpl w:val="D7F0BE42"/>
    <w:lvl w:ilvl="0" w:tplc="0409000F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4" w15:restartNumberingAfterBreak="0">
    <w:nsid w:val="1C0B03D6"/>
    <w:multiLevelType w:val="hybridMultilevel"/>
    <w:tmpl w:val="9D30B72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 w15:restartNumberingAfterBreak="0">
    <w:nsid w:val="1DEF1D92"/>
    <w:multiLevelType w:val="hybridMultilevel"/>
    <w:tmpl w:val="95927644"/>
    <w:lvl w:ilvl="0" w:tplc="6EB8FCB6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FB04E56"/>
    <w:multiLevelType w:val="multilevel"/>
    <w:tmpl w:val="FD38F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CB78D6"/>
    <w:multiLevelType w:val="hybridMultilevel"/>
    <w:tmpl w:val="979E0FEE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422601E"/>
    <w:multiLevelType w:val="hybridMultilevel"/>
    <w:tmpl w:val="4D24DF94"/>
    <w:lvl w:ilvl="0" w:tplc="0409000F">
      <w:start w:val="1"/>
      <w:numFmt w:val="decimal"/>
      <w:lvlText w:val="%1."/>
      <w:lvlJc w:val="left"/>
      <w:pPr>
        <w:ind w:left="65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35" w:hanging="480"/>
      </w:pPr>
    </w:lvl>
    <w:lvl w:ilvl="2" w:tplc="0409001B" w:tentative="1">
      <w:start w:val="1"/>
      <w:numFmt w:val="lowerRoman"/>
      <w:lvlText w:val="%3."/>
      <w:lvlJc w:val="right"/>
      <w:pPr>
        <w:ind w:left="1615" w:hanging="480"/>
      </w:pPr>
    </w:lvl>
    <w:lvl w:ilvl="3" w:tplc="0409000F" w:tentative="1">
      <w:start w:val="1"/>
      <w:numFmt w:val="decimal"/>
      <w:lvlText w:val="%4."/>
      <w:lvlJc w:val="left"/>
      <w:pPr>
        <w:ind w:left="20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5" w:hanging="480"/>
      </w:pPr>
    </w:lvl>
    <w:lvl w:ilvl="5" w:tplc="0409001B" w:tentative="1">
      <w:start w:val="1"/>
      <w:numFmt w:val="lowerRoman"/>
      <w:lvlText w:val="%6."/>
      <w:lvlJc w:val="right"/>
      <w:pPr>
        <w:ind w:left="3055" w:hanging="480"/>
      </w:pPr>
    </w:lvl>
    <w:lvl w:ilvl="6" w:tplc="0409000F" w:tentative="1">
      <w:start w:val="1"/>
      <w:numFmt w:val="decimal"/>
      <w:lvlText w:val="%7."/>
      <w:lvlJc w:val="left"/>
      <w:pPr>
        <w:ind w:left="35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5" w:hanging="480"/>
      </w:pPr>
    </w:lvl>
    <w:lvl w:ilvl="8" w:tplc="0409001B" w:tentative="1">
      <w:start w:val="1"/>
      <w:numFmt w:val="lowerRoman"/>
      <w:lvlText w:val="%9."/>
      <w:lvlJc w:val="right"/>
      <w:pPr>
        <w:ind w:left="4495" w:hanging="480"/>
      </w:pPr>
    </w:lvl>
  </w:abstractNum>
  <w:abstractNum w:abstractNumId="19" w15:restartNumberingAfterBreak="0">
    <w:nsid w:val="25D877BA"/>
    <w:multiLevelType w:val="hybridMultilevel"/>
    <w:tmpl w:val="EAE0324C"/>
    <w:lvl w:ilvl="0" w:tplc="15E8C542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0" w15:restartNumberingAfterBreak="0">
    <w:nsid w:val="29C11345"/>
    <w:multiLevelType w:val="hybridMultilevel"/>
    <w:tmpl w:val="5EAEB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5555E1"/>
    <w:multiLevelType w:val="hybridMultilevel"/>
    <w:tmpl w:val="B62AE4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F35DF8"/>
    <w:multiLevelType w:val="hybridMultilevel"/>
    <w:tmpl w:val="BD68BF7E"/>
    <w:lvl w:ilvl="0" w:tplc="BEA67FF6">
      <w:start w:val="1"/>
      <w:numFmt w:val="taiwaneseCountingThousand"/>
      <w:lvlText w:val="%1、"/>
      <w:lvlJc w:val="left"/>
      <w:pPr>
        <w:tabs>
          <w:tab w:val="num" w:pos="794"/>
        </w:tabs>
        <w:ind w:left="794" w:hanging="794"/>
      </w:pPr>
      <w:rPr>
        <w:rFonts w:hint="default"/>
        <w:b/>
      </w:rPr>
    </w:lvl>
    <w:lvl w:ilvl="1" w:tplc="11207FF6">
      <w:start w:val="1"/>
      <w:numFmt w:val="decimal"/>
      <w:lvlText w:val="%2."/>
      <w:lvlJc w:val="left"/>
      <w:pPr>
        <w:tabs>
          <w:tab w:val="num" w:pos="1151"/>
        </w:tabs>
        <w:ind w:left="1151" w:hanging="357"/>
      </w:pPr>
      <w:rPr>
        <w:rFonts w:ascii="Times New Roman" w:hAnsi="Times New Roman" w:hint="default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AAF1315"/>
    <w:multiLevelType w:val="hybridMultilevel"/>
    <w:tmpl w:val="7726691A"/>
    <w:lvl w:ilvl="0" w:tplc="0409000F">
      <w:start w:val="1"/>
      <w:numFmt w:val="decimal"/>
      <w:lvlText w:val="%1."/>
      <w:lvlJc w:val="left"/>
      <w:pPr>
        <w:ind w:left="560" w:hanging="360"/>
      </w:p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4" w15:restartNumberingAfterBreak="0">
    <w:nsid w:val="3F0977FF"/>
    <w:multiLevelType w:val="multilevel"/>
    <w:tmpl w:val="7520A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707FAA"/>
    <w:multiLevelType w:val="multilevel"/>
    <w:tmpl w:val="D774F52E"/>
    <w:name w:val="WW8Num33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855"/>
      </w:pPr>
      <w:rPr>
        <w:rFonts w:eastAsia="標楷體" w:cs="Times New Roman" w:hint="eastAsia"/>
        <w:color w:val="auto"/>
        <w:sz w:val="24"/>
        <w:szCs w:val="24"/>
      </w:rPr>
    </w:lvl>
    <w:lvl w:ilvl="1">
      <w:start w:val="1"/>
      <w:numFmt w:val="decimal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48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4">
      <w:start w:val="1"/>
      <w:numFmt w:val="decimal"/>
      <w:lvlText w:val="%5、"/>
      <w:lvlJc w:val="left"/>
      <w:pPr>
        <w:tabs>
          <w:tab w:val="num" w:pos="2400"/>
        </w:tabs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 w:hint="eastAsia"/>
      </w:rPr>
    </w:lvl>
    <w:lvl w:ilvl="7">
      <w:start w:val="1"/>
      <w:numFmt w:val="decimal"/>
      <w:lvlText w:val="%8、"/>
      <w:lvlJc w:val="left"/>
      <w:pPr>
        <w:tabs>
          <w:tab w:val="num" w:pos="3840"/>
        </w:tabs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 w:hint="eastAsia"/>
      </w:rPr>
    </w:lvl>
  </w:abstractNum>
  <w:abstractNum w:abstractNumId="26" w15:restartNumberingAfterBreak="0">
    <w:nsid w:val="43635E94"/>
    <w:multiLevelType w:val="hybridMultilevel"/>
    <w:tmpl w:val="1804C6E2"/>
    <w:name w:val="WW8Num32"/>
    <w:lvl w:ilvl="0" w:tplc="4FA4AD86">
      <w:start w:val="7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7" w15:restartNumberingAfterBreak="0">
    <w:nsid w:val="464D463A"/>
    <w:multiLevelType w:val="multilevel"/>
    <w:tmpl w:val="D774F52E"/>
    <w:name w:val="WW8Num3322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855"/>
      </w:pPr>
      <w:rPr>
        <w:rFonts w:eastAsia="標楷體" w:cs="Times New Roman" w:hint="eastAsia"/>
        <w:color w:val="auto"/>
        <w:sz w:val="24"/>
        <w:szCs w:val="24"/>
      </w:rPr>
    </w:lvl>
    <w:lvl w:ilvl="1">
      <w:start w:val="1"/>
      <w:numFmt w:val="decimal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48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4">
      <w:start w:val="1"/>
      <w:numFmt w:val="decimal"/>
      <w:lvlText w:val="%5、"/>
      <w:lvlJc w:val="left"/>
      <w:pPr>
        <w:tabs>
          <w:tab w:val="num" w:pos="2400"/>
        </w:tabs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 w:hint="eastAsia"/>
      </w:rPr>
    </w:lvl>
    <w:lvl w:ilvl="7">
      <w:start w:val="1"/>
      <w:numFmt w:val="decimal"/>
      <w:lvlText w:val="%8、"/>
      <w:lvlJc w:val="left"/>
      <w:pPr>
        <w:tabs>
          <w:tab w:val="num" w:pos="3840"/>
        </w:tabs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 w:hint="eastAsia"/>
      </w:rPr>
    </w:lvl>
  </w:abstractNum>
  <w:abstractNum w:abstractNumId="28" w15:restartNumberingAfterBreak="0">
    <w:nsid w:val="47537D62"/>
    <w:multiLevelType w:val="hybridMultilevel"/>
    <w:tmpl w:val="4A9A8310"/>
    <w:lvl w:ilvl="0" w:tplc="84620B22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9" w15:restartNumberingAfterBreak="0">
    <w:nsid w:val="4774014A"/>
    <w:multiLevelType w:val="hybridMultilevel"/>
    <w:tmpl w:val="36548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733A1B"/>
    <w:multiLevelType w:val="hybridMultilevel"/>
    <w:tmpl w:val="CD5CEA46"/>
    <w:lvl w:ilvl="0" w:tplc="0409000F">
      <w:start w:val="1"/>
      <w:numFmt w:val="decimal"/>
      <w:lvlText w:val="%1."/>
      <w:lvlJc w:val="left"/>
      <w:pPr>
        <w:ind w:left="560" w:hanging="360"/>
      </w:p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31" w15:restartNumberingAfterBreak="0">
    <w:nsid w:val="4C07787C"/>
    <w:multiLevelType w:val="hybridMultilevel"/>
    <w:tmpl w:val="E9AAA9F4"/>
    <w:lvl w:ilvl="0" w:tplc="C06CA6E4">
      <w:start w:val="1"/>
      <w:numFmt w:val="decimal"/>
      <w:lvlText w:val="(%1)"/>
      <w:lvlJc w:val="left"/>
      <w:pPr>
        <w:ind w:left="1800" w:hanging="480"/>
      </w:pPr>
      <w:rPr>
        <w:rFonts w:cs="Times New Roman" w:hint="eastAsia"/>
      </w:rPr>
    </w:lvl>
    <w:lvl w:ilvl="1" w:tplc="04090011">
      <w:start w:val="1"/>
      <w:numFmt w:val="upperLetter"/>
      <w:lvlText w:val="%2."/>
      <w:lvlJc w:val="left"/>
      <w:pPr>
        <w:ind w:left="22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  <w:rPr>
        <w:rFonts w:cs="Times New Roman"/>
      </w:rPr>
    </w:lvl>
  </w:abstractNum>
  <w:abstractNum w:abstractNumId="32" w15:restartNumberingAfterBreak="0">
    <w:nsid w:val="4D156CA8"/>
    <w:multiLevelType w:val="hybridMultilevel"/>
    <w:tmpl w:val="D3D2DE6A"/>
    <w:lvl w:ilvl="0" w:tplc="2ACE960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6041B31"/>
    <w:multiLevelType w:val="hybridMultilevel"/>
    <w:tmpl w:val="96DC0934"/>
    <w:name w:val="WW8Num33222"/>
    <w:lvl w:ilvl="0" w:tplc="00000003">
      <w:start w:val="1"/>
      <w:numFmt w:val="decimal"/>
      <w:lvlText w:val="%1、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4" w15:restartNumberingAfterBreak="0">
    <w:nsid w:val="586C0151"/>
    <w:multiLevelType w:val="multilevel"/>
    <w:tmpl w:val="80A47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C04510F"/>
    <w:multiLevelType w:val="multilevel"/>
    <w:tmpl w:val="E06E5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FB5782"/>
    <w:multiLevelType w:val="hybridMultilevel"/>
    <w:tmpl w:val="EAE0324C"/>
    <w:lvl w:ilvl="0" w:tplc="15E8C542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7" w15:restartNumberingAfterBreak="0">
    <w:nsid w:val="645F6DDA"/>
    <w:multiLevelType w:val="multilevel"/>
    <w:tmpl w:val="33825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F2D55E4"/>
    <w:multiLevelType w:val="hybridMultilevel"/>
    <w:tmpl w:val="87E28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306B33"/>
    <w:multiLevelType w:val="hybridMultilevel"/>
    <w:tmpl w:val="C7A6E146"/>
    <w:lvl w:ilvl="0" w:tplc="C876D00C">
      <w:start w:val="1"/>
      <w:numFmt w:val="lowerLetter"/>
      <w:lvlText w:val="%1."/>
      <w:lvlJc w:val="righ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2DA6676"/>
    <w:multiLevelType w:val="multilevel"/>
    <w:tmpl w:val="29503822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8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2209A6"/>
    <w:multiLevelType w:val="hybridMultilevel"/>
    <w:tmpl w:val="AA9234B6"/>
    <w:lvl w:ilvl="0" w:tplc="C06CA6E4">
      <w:start w:val="1"/>
      <w:numFmt w:val="decimal"/>
      <w:lvlText w:val="(%1)"/>
      <w:lvlJc w:val="left"/>
      <w:pPr>
        <w:ind w:left="180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  <w:rPr>
        <w:rFonts w:cs="Times New Roman"/>
      </w:rPr>
    </w:lvl>
  </w:abstractNum>
  <w:abstractNum w:abstractNumId="42" w15:restartNumberingAfterBreak="0">
    <w:nsid w:val="75DF3368"/>
    <w:multiLevelType w:val="hybridMultilevel"/>
    <w:tmpl w:val="9920D4A0"/>
    <w:lvl w:ilvl="0" w:tplc="77349F08">
      <w:start w:val="1"/>
      <w:numFmt w:val="taiwaneseCountingThousand"/>
      <w:lvlText w:val="%1、"/>
      <w:lvlJc w:val="left"/>
      <w:pPr>
        <w:ind w:left="46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51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6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61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66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70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75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80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520" w:hanging="480"/>
      </w:pPr>
      <w:rPr>
        <w:rFonts w:cs="Times New Roman"/>
      </w:rPr>
    </w:lvl>
  </w:abstractNum>
  <w:abstractNum w:abstractNumId="43" w15:restartNumberingAfterBreak="0">
    <w:nsid w:val="78BC0C9E"/>
    <w:multiLevelType w:val="multilevel"/>
    <w:tmpl w:val="645CA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BF36136"/>
    <w:multiLevelType w:val="hybridMultilevel"/>
    <w:tmpl w:val="4A9A8310"/>
    <w:lvl w:ilvl="0" w:tplc="84620B22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45" w15:restartNumberingAfterBreak="0">
    <w:nsid w:val="7C3C6E4D"/>
    <w:multiLevelType w:val="multilevel"/>
    <w:tmpl w:val="D774F52E"/>
    <w:name w:val="WW8Num332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855"/>
      </w:pPr>
      <w:rPr>
        <w:rFonts w:eastAsia="標楷體" w:cs="Times New Roman" w:hint="eastAsia"/>
        <w:color w:val="auto"/>
        <w:sz w:val="24"/>
        <w:szCs w:val="24"/>
      </w:rPr>
    </w:lvl>
    <w:lvl w:ilvl="1">
      <w:start w:val="1"/>
      <w:numFmt w:val="decimal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48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4">
      <w:start w:val="1"/>
      <w:numFmt w:val="decimal"/>
      <w:lvlText w:val="%5、"/>
      <w:lvlJc w:val="left"/>
      <w:pPr>
        <w:tabs>
          <w:tab w:val="num" w:pos="2400"/>
        </w:tabs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 w:hint="eastAsia"/>
      </w:rPr>
    </w:lvl>
    <w:lvl w:ilvl="7">
      <w:start w:val="1"/>
      <w:numFmt w:val="decimal"/>
      <w:lvlText w:val="%8、"/>
      <w:lvlJc w:val="left"/>
      <w:pPr>
        <w:tabs>
          <w:tab w:val="num" w:pos="3840"/>
        </w:tabs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 w:hint="eastAsia"/>
      </w:rPr>
    </w:lvl>
  </w:abstractNum>
  <w:abstractNum w:abstractNumId="46" w15:restartNumberingAfterBreak="0">
    <w:nsid w:val="7D2B1B78"/>
    <w:multiLevelType w:val="multilevel"/>
    <w:tmpl w:val="645CA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55456D"/>
    <w:multiLevelType w:val="hybridMultilevel"/>
    <w:tmpl w:val="40D0E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19"/>
  </w:num>
  <w:num w:numId="3">
    <w:abstractNumId w:val="36"/>
  </w:num>
  <w:num w:numId="4">
    <w:abstractNumId w:val="28"/>
  </w:num>
  <w:num w:numId="5">
    <w:abstractNumId w:val="9"/>
  </w:num>
  <w:num w:numId="6">
    <w:abstractNumId w:val="14"/>
  </w:num>
  <w:num w:numId="7">
    <w:abstractNumId w:val="10"/>
  </w:num>
  <w:num w:numId="8">
    <w:abstractNumId w:val="41"/>
  </w:num>
  <w:num w:numId="9">
    <w:abstractNumId w:val="31"/>
  </w:num>
  <w:num w:numId="10">
    <w:abstractNumId w:val="44"/>
  </w:num>
  <w:num w:numId="11">
    <w:abstractNumId w:val="12"/>
  </w:num>
  <w:num w:numId="12">
    <w:abstractNumId w:val="6"/>
  </w:num>
  <w:num w:numId="13">
    <w:abstractNumId w:val="11"/>
  </w:num>
  <w:num w:numId="14">
    <w:abstractNumId w:val="35"/>
  </w:num>
  <w:num w:numId="15">
    <w:abstractNumId w:val="16"/>
  </w:num>
  <w:num w:numId="16">
    <w:abstractNumId w:val="37"/>
  </w:num>
  <w:num w:numId="17">
    <w:abstractNumId w:val="43"/>
  </w:num>
  <w:num w:numId="18">
    <w:abstractNumId w:val="7"/>
  </w:num>
  <w:num w:numId="19">
    <w:abstractNumId w:val="46"/>
  </w:num>
  <w:num w:numId="20">
    <w:abstractNumId w:val="40"/>
  </w:num>
  <w:num w:numId="21">
    <w:abstractNumId w:val="17"/>
  </w:num>
  <w:num w:numId="22">
    <w:abstractNumId w:val="32"/>
  </w:num>
  <w:num w:numId="23">
    <w:abstractNumId w:val="15"/>
  </w:num>
  <w:num w:numId="24">
    <w:abstractNumId w:val="8"/>
  </w:num>
  <w:num w:numId="25">
    <w:abstractNumId w:val="24"/>
  </w:num>
  <w:num w:numId="26">
    <w:abstractNumId w:val="34"/>
  </w:num>
  <w:num w:numId="27">
    <w:abstractNumId w:val="29"/>
  </w:num>
  <w:num w:numId="28">
    <w:abstractNumId w:val="20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5"/>
  </w:num>
  <w:num w:numId="32">
    <w:abstractNumId w:val="30"/>
  </w:num>
  <w:num w:numId="33">
    <w:abstractNumId w:val="23"/>
  </w:num>
  <w:num w:numId="34">
    <w:abstractNumId w:val="38"/>
  </w:num>
  <w:num w:numId="35">
    <w:abstractNumId w:val="47"/>
  </w:num>
  <w:num w:numId="36">
    <w:abstractNumId w:val="39"/>
  </w:num>
  <w:num w:numId="37">
    <w:abstractNumId w:val="18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5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0FC"/>
    <w:rsid w:val="000004DA"/>
    <w:rsid w:val="00002263"/>
    <w:rsid w:val="00004010"/>
    <w:rsid w:val="00007024"/>
    <w:rsid w:val="0001129B"/>
    <w:rsid w:val="0001204D"/>
    <w:rsid w:val="00012FE2"/>
    <w:rsid w:val="00017361"/>
    <w:rsid w:val="000231E6"/>
    <w:rsid w:val="00033D23"/>
    <w:rsid w:val="00037413"/>
    <w:rsid w:val="00037E2E"/>
    <w:rsid w:val="0004683C"/>
    <w:rsid w:val="00047614"/>
    <w:rsid w:val="000527FA"/>
    <w:rsid w:val="00054710"/>
    <w:rsid w:val="0005775B"/>
    <w:rsid w:val="000641D0"/>
    <w:rsid w:val="00065B90"/>
    <w:rsid w:val="00067B00"/>
    <w:rsid w:val="000720D1"/>
    <w:rsid w:val="00073440"/>
    <w:rsid w:val="00076525"/>
    <w:rsid w:val="00076F16"/>
    <w:rsid w:val="00077E9C"/>
    <w:rsid w:val="000824A5"/>
    <w:rsid w:val="00083B58"/>
    <w:rsid w:val="00090141"/>
    <w:rsid w:val="00091D53"/>
    <w:rsid w:val="00092D57"/>
    <w:rsid w:val="000948B8"/>
    <w:rsid w:val="00094D4E"/>
    <w:rsid w:val="000B0C9A"/>
    <w:rsid w:val="000B1117"/>
    <w:rsid w:val="000B354E"/>
    <w:rsid w:val="000B37EA"/>
    <w:rsid w:val="000B5194"/>
    <w:rsid w:val="000B534B"/>
    <w:rsid w:val="000C0416"/>
    <w:rsid w:val="000C2664"/>
    <w:rsid w:val="000C2978"/>
    <w:rsid w:val="000C42B0"/>
    <w:rsid w:val="000D2A84"/>
    <w:rsid w:val="000D2C9B"/>
    <w:rsid w:val="000D6BE8"/>
    <w:rsid w:val="000D7415"/>
    <w:rsid w:val="000D7D20"/>
    <w:rsid w:val="000E7387"/>
    <w:rsid w:val="000E78B1"/>
    <w:rsid w:val="000F20CA"/>
    <w:rsid w:val="000F41CF"/>
    <w:rsid w:val="000F5DF0"/>
    <w:rsid w:val="000F600E"/>
    <w:rsid w:val="001000F1"/>
    <w:rsid w:val="00100424"/>
    <w:rsid w:val="00101E09"/>
    <w:rsid w:val="00107777"/>
    <w:rsid w:val="00114217"/>
    <w:rsid w:val="00114C54"/>
    <w:rsid w:val="0011676F"/>
    <w:rsid w:val="0012302C"/>
    <w:rsid w:val="00125072"/>
    <w:rsid w:val="00125C79"/>
    <w:rsid w:val="00126CC5"/>
    <w:rsid w:val="00130815"/>
    <w:rsid w:val="00132C20"/>
    <w:rsid w:val="00133367"/>
    <w:rsid w:val="00135C97"/>
    <w:rsid w:val="00142F21"/>
    <w:rsid w:val="0014338F"/>
    <w:rsid w:val="00145C6A"/>
    <w:rsid w:val="00146574"/>
    <w:rsid w:val="0014761D"/>
    <w:rsid w:val="001503A3"/>
    <w:rsid w:val="00152F83"/>
    <w:rsid w:val="001540C6"/>
    <w:rsid w:val="0015495B"/>
    <w:rsid w:val="00154D01"/>
    <w:rsid w:val="001655BB"/>
    <w:rsid w:val="001676A5"/>
    <w:rsid w:val="00171106"/>
    <w:rsid w:val="00172623"/>
    <w:rsid w:val="0017341A"/>
    <w:rsid w:val="00174F08"/>
    <w:rsid w:val="0017649D"/>
    <w:rsid w:val="00184876"/>
    <w:rsid w:val="00184EFF"/>
    <w:rsid w:val="00186C95"/>
    <w:rsid w:val="00187A10"/>
    <w:rsid w:val="00191313"/>
    <w:rsid w:val="001923F8"/>
    <w:rsid w:val="00192F97"/>
    <w:rsid w:val="001947AD"/>
    <w:rsid w:val="001A394F"/>
    <w:rsid w:val="001A3A44"/>
    <w:rsid w:val="001A41ED"/>
    <w:rsid w:val="001A4794"/>
    <w:rsid w:val="001A5CB7"/>
    <w:rsid w:val="001A7461"/>
    <w:rsid w:val="001A7735"/>
    <w:rsid w:val="001B1060"/>
    <w:rsid w:val="001B177C"/>
    <w:rsid w:val="001B1938"/>
    <w:rsid w:val="001B44FF"/>
    <w:rsid w:val="001C07B8"/>
    <w:rsid w:val="001C1BBC"/>
    <w:rsid w:val="001C45CB"/>
    <w:rsid w:val="001C45FA"/>
    <w:rsid w:val="001C755D"/>
    <w:rsid w:val="001C7B5F"/>
    <w:rsid w:val="001C7BF9"/>
    <w:rsid w:val="001C7FCC"/>
    <w:rsid w:val="001D4F19"/>
    <w:rsid w:val="001D6428"/>
    <w:rsid w:val="001D6E1A"/>
    <w:rsid w:val="001D7204"/>
    <w:rsid w:val="001D7B39"/>
    <w:rsid w:val="001E26DA"/>
    <w:rsid w:val="001E4139"/>
    <w:rsid w:val="001F0097"/>
    <w:rsid w:val="001F066B"/>
    <w:rsid w:val="001F2E69"/>
    <w:rsid w:val="001F331D"/>
    <w:rsid w:val="001F369A"/>
    <w:rsid w:val="001F5D77"/>
    <w:rsid w:val="001F5F7C"/>
    <w:rsid w:val="002037A2"/>
    <w:rsid w:val="00207FA7"/>
    <w:rsid w:val="0021000E"/>
    <w:rsid w:val="0021606A"/>
    <w:rsid w:val="00216A23"/>
    <w:rsid w:val="00217B14"/>
    <w:rsid w:val="00220192"/>
    <w:rsid w:val="00223470"/>
    <w:rsid w:val="002246C1"/>
    <w:rsid w:val="002271CB"/>
    <w:rsid w:val="00230EBF"/>
    <w:rsid w:val="00234B0F"/>
    <w:rsid w:val="00236224"/>
    <w:rsid w:val="0023796F"/>
    <w:rsid w:val="00247BDE"/>
    <w:rsid w:val="00251A4E"/>
    <w:rsid w:val="002552E2"/>
    <w:rsid w:val="00260E39"/>
    <w:rsid w:val="00265BCE"/>
    <w:rsid w:val="002813DF"/>
    <w:rsid w:val="002813F1"/>
    <w:rsid w:val="00281CE2"/>
    <w:rsid w:val="00283751"/>
    <w:rsid w:val="002860B4"/>
    <w:rsid w:val="002869B6"/>
    <w:rsid w:val="00286C20"/>
    <w:rsid w:val="00291C40"/>
    <w:rsid w:val="00293FC7"/>
    <w:rsid w:val="002979D4"/>
    <w:rsid w:val="002A0478"/>
    <w:rsid w:val="002A505A"/>
    <w:rsid w:val="002B0AB2"/>
    <w:rsid w:val="002B6EA3"/>
    <w:rsid w:val="002C04C0"/>
    <w:rsid w:val="002C41C5"/>
    <w:rsid w:val="002C4E4F"/>
    <w:rsid w:val="002C6896"/>
    <w:rsid w:val="002D06B6"/>
    <w:rsid w:val="002D06F5"/>
    <w:rsid w:val="002D2227"/>
    <w:rsid w:val="002D4D41"/>
    <w:rsid w:val="002D6901"/>
    <w:rsid w:val="002E5194"/>
    <w:rsid w:val="002F3DFA"/>
    <w:rsid w:val="002F4283"/>
    <w:rsid w:val="002F60F0"/>
    <w:rsid w:val="002F665B"/>
    <w:rsid w:val="002F69E0"/>
    <w:rsid w:val="002F72B0"/>
    <w:rsid w:val="003019C5"/>
    <w:rsid w:val="003024FB"/>
    <w:rsid w:val="00302DBE"/>
    <w:rsid w:val="00302FE0"/>
    <w:rsid w:val="003044B4"/>
    <w:rsid w:val="003063F0"/>
    <w:rsid w:val="00317794"/>
    <w:rsid w:val="00317A47"/>
    <w:rsid w:val="0032050A"/>
    <w:rsid w:val="003207EE"/>
    <w:rsid w:val="00321011"/>
    <w:rsid w:val="00322BC0"/>
    <w:rsid w:val="00323162"/>
    <w:rsid w:val="00327CA2"/>
    <w:rsid w:val="003320CC"/>
    <w:rsid w:val="00332878"/>
    <w:rsid w:val="00336F96"/>
    <w:rsid w:val="00340381"/>
    <w:rsid w:val="003405CE"/>
    <w:rsid w:val="00354A42"/>
    <w:rsid w:val="00355183"/>
    <w:rsid w:val="0035581D"/>
    <w:rsid w:val="0035779C"/>
    <w:rsid w:val="0036178C"/>
    <w:rsid w:val="003617D9"/>
    <w:rsid w:val="003713A3"/>
    <w:rsid w:val="0037142A"/>
    <w:rsid w:val="003806A4"/>
    <w:rsid w:val="003809F1"/>
    <w:rsid w:val="003853AA"/>
    <w:rsid w:val="00390A0D"/>
    <w:rsid w:val="00396113"/>
    <w:rsid w:val="00396E27"/>
    <w:rsid w:val="00396E4E"/>
    <w:rsid w:val="003A080E"/>
    <w:rsid w:val="003A6991"/>
    <w:rsid w:val="003B0DD9"/>
    <w:rsid w:val="003B594C"/>
    <w:rsid w:val="003B5AC9"/>
    <w:rsid w:val="003B6454"/>
    <w:rsid w:val="003B6D28"/>
    <w:rsid w:val="003C094A"/>
    <w:rsid w:val="003C2FDC"/>
    <w:rsid w:val="003C6F88"/>
    <w:rsid w:val="003D2AE7"/>
    <w:rsid w:val="003D3606"/>
    <w:rsid w:val="003D5E6C"/>
    <w:rsid w:val="003D6AD6"/>
    <w:rsid w:val="003D75AB"/>
    <w:rsid w:val="003D7615"/>
    <w:rsid w:val="003E5623"/>
    <w:rsid w:val="003E5EF2"/>
    <w:rsid w:val="003E7978"/>
    <w:rsid w:val="003F08E6"/>
    <w:rsid w:val="003F5611"/>
    <w:rsid w:val="00400798"/>
    <w:rsid w:val="00402100"/>
    <w:rsid w:val="00406D27"/>
    <w:rsid w:val="00410A11"/>
    <w:rsid w:val="00411406"/>
    <w:rsid w:val="004134D7"/>
    <w:rsid w:val="00414CAA"/>
    <w:rsid w:val="00415891"/>
    <w:rsid w:val="00415CB3"/>
    <w:rsid w:val="004223F0"/>
    <w:rsid w:val="00427045"/>
    <w:rsid w:val="00430EFA"/>
    <w:rsid w:val="0043167E"/>
    <w:rsid w:val="00431D1C"/>
    <w:rsid w:val="00433493"/>
    <w:rsid w:val="004355C2"/>
    <w:rsid w:val="0043639C"/>
    <w:rsid w:val="00436BC9"/>
    <w:rsid w:val="00437F6E"/>
    <w:rsid w:val="0044414B"/>
    <w:rsid w:val="0044427F"/>
    <w:rsid w:val="00447DF5"/>
    <w:rsid w:val="00451123"/>
    <w:rsid w:val="00451A24"/>
    <w:rsid w:val="00452611"/>
    <w:rsid w:val="00454E90"/>
    <w:rsid w:val="00456A02"/>
    <w:rsid w:val="00456CB8"/>
    <w:rsid w:val="004613BA"/>
    <w:rsid w:val="004661FA"/>
    <w:rsid w:val="00470676"/>
    <w:rsid w:val="00472969"/>
    <w:rsid w:val="00474D71"/>
    <w:rsid w:val="004769D6"/>
    <w:rsid w:val="00483441"/>
    <w:rsid w:val="0048448C"/>
    <w:rsid w:val="00485046"/>
    <w:rsid w:val="004867A0"/>
    <w:rsid w:val="00490789"/>
    <w:rsid w:val="00491A3D"/>
    <w:rsid w:val="00491AEE"/>
    <w:rsid w:val="00493825"/>
    <w:rsid w:val="00494D6D"/>
    <w:rsid w:val="004968C6"/>
    <w:rsid w:val="004A6F1C"/>
    <w:rsid w:val="004B0C95"/>
    <w:rsid w:val="004B14B5"/>
    <w:rsid w:val="004B3D6C"/>
    <w:rsid w:val="004B732D"/>
    <w:rsid w:val="004C1E85"/>
    <w:rsid w:val="004C3714"/>
    <w:rsid w:val="004C3D96"/>
    <w:rsid w:val="004C436F"/>
    <w:rsid w:val="004C6D6D"/>
    <w:rsid w:val="004D28C4"/>
    <w:rsid w:val="004D3CDB"/>
    <w:rsid w:val="004D5988"/>
    <w:rsid w:val="004D66F1"/>
    <w:rsid w:val="004D7B8D"/>
    <w:rsid w:val="004E117D"/>
    <w:rsid w:val="004E4DCF"/>
    <w:rsid w:val="004E5DDE"/>
    <w:rsid w:val="004E6197"/>
    <w:rsid w:val="004E6EDE"/>
    <w:rsid w:val="004F0B76"/>
    <w:rsid w:val="004F2FA1"/>
    <w:rsid w:val="004F3062"/>
    <w:rsid w:val="004F3914"/>
    <w:rsid w:val="004F69E6"/>
    <w:rsid w:val="0050281A"/>
    <w:rsid w:val="00507443"/>
    <w:rsid w:val="00510894"/>
    <w:rsid w:val="00512652"/>
    <w:rsid w:val="005206A9"/>
    <w:rsid w:val="0052593C"/>
    <w:rsid w:val="00525D31"/>
    <w:rsid w:val="00526CCB"/>
    <w:rsid w:val="00526F71"/>
    <w:rsid w:val="00532F0F"/>
    <w:rsid w:val="005415D4"/>
    <w:rsid w:val="005435CE"/>
    <w:rsid w:val="00550446"/>
    <w:rsid w:val="00553717"/>
    <w:rsid w:val="00553BC5"/>
    <w:rsid w:val="005543B3"/>
    <w:rsid w:val="005545A3"/>
    <w:rsid w:val="00554AC3"/>
    <w:rsid w:val="00555BA2"/>
    <w:rsid w:val="00556C9B"/>
    <w:rsid w:val="00560542"/>
    <w:rsid w:val="00573532"/>
    <w:rsid w:val="005758AD"/>
    <w:rsid w:val="00580451"/>
    <w:rsid w:val="00583604"/>
    <w:rsid w:val="005838AB"/>
    <w:rsid w:val="00585BED"/>
    <w:rsid w:val="0059106D"/>
    <w:rsid w:val="00591D6D"/>
    <w:rsid w:val="00594765"/>
    <w:rsid w:val="005A092C"/>
    <w:rsid w:val="005A39AA"/>
    <w:rsid w:val="005A7974"/>
    <w:rsid w:val="005B4E31"/>
    <w:rsid w:val="005C0088"/>
    <w:rsid w:val="005C2191"/>
    <w:rsid w:val="005C3748"/>
    <w:rsid w:val="005C3ED9"/>
    <w:rsid w:val="005C4BC4"/>
    <w:rsid w:val="005C530E"/>
    <w:rsid w:val="005C58F8"/>
    <w:rsid w:val="005D14E4"/>
    <w:rsid w:val="005D2CB0"/>
    <w:rsid w:val="005D4124"/>
    <w:rsid w:val="005D5FB5"/>
    <w:rsid w:val="005E27F8"/>
    <w:rsid w:val="005E2A73"/>
    <w:rsid w:val="005E4120"/>
    <w:rsid w:val="005F1373"/>
    <w:rsid w:val="005F4726"/>
    <w:rsid w:val="005F5008"/>
    <w:rsid w:val="005F62BF"/>
    <w:rsid w:val="00600419"/>
    <w:rsid w:val="00611316"/>
    <w:rsid w:val="00613844"/>
    <w:rsid w:val="00613BD0"/>
    <w:rsid w:val="00615ABF"/>
    <w:rsid w:val="0061643E"/>
    <w:rsid w:val="006204CA"/>
    <w:rsid w:val="00620511"/>
    <w:rsid w:val="006205E9"/>
    <w:rsid w:val="00624028"/>
    <w:rsid w:val="00633155"/>
    <w:rsid w:val="00634F7D"/>
    <w:rsid w:val="00635C2D"/>
    <w:rsid w:val="00636663"/>
    <w:rsid w:val="0064013C"/>
    <w:rsid w:val="00642222"/>
    <w:rsid w:val="00642A82"/>
    <w:rsid w:val="00644C1E"/>
    <w:rsid w:val="006514E6"/>
    <w:rsid w:val="00652C33"/>
    <w:rsid w:val="00655710"/>
    <w:rsid w:val="00662501"/>
    <w:rsid w:val="00665416"/>
    <w:rsid w:val="00680E5E"/>
    <w:rsid w:val="006869A4"/>
    <w:rsid w:val="00695133"/>
    <w:rsid w:val="0069740B"/>
    <w:rsid w:val="006A26FF"/>
    <w:rsid w:val="006A4997"/>
    <w:rsid w:val="006B1880"/>
    <w:rsid w:val="006B5770"/>
    <w:rsid w:val="006B6DE6"/>
    <w:rsid w:val="006C1B6F"/>
    <w:rsid w:val="006C2F04"/>
    <w:rsid w:val="006C3A1B"/>
    <w:rsid w:val="006C3ED5"/>
    <w:rsid w:val="006D1C0E"/>
    <w:rsid w:val="006D4BEC"/>
    <w:rsid w:val="006D70F1"/>
    <w:rsid w:val="006E06EC"/>
    <w:rsid w:val="006E4D03"/>
    <w:rsid w:val="006F4F94"/>
    <w:rsid w:val="006F52D2"/>
    <w:rsid w:val="006F56C9"/>
    <w:rsid w:val="006F6739"/>
    <w:rsid w:val="007011FF"/>
    <w:rsid w:val="00703931"/>
    <w:rsid w:val="00703F3F"/>
    <w:rsid w:val="007045AE"/>
    <w:rsid w:val="00704FDE"/>
    <w:rsid w:val="007053A2"/>
    <w:rsid w:val="00710112"/>
    <w:rsid w:val="007107D5"/>
    <w:rsid w:val="00716DE9"/>
    <w:rsid w:val="00720ABB"/>
    <w:rsid w:val="00722726"/>
    <w:rsid w:val="0072423E"/>
    <w:rsid w:val="00724913"/>
    <w:rsid w:val="00727A76"/>
    <w:rsid w:val="00734CFF"/>
    <w:rsid w:val="00735DCE"/>
    <w:rsid w:val="00740393"/>
    <w:rsid w:val="00742089"/>
    <w:rsid w:val="00743987"/>
    <w:rsid w:val="00744262"/>
    <w:rsid w:val="00745235"/>
    <w:rsid w:val="00746419"/>
    <w:rsid w:val="00750E8B"/>
    <w:rsid w:val="0075124F"/>
    <w:rsid w:val="00753809"/>
    <w:rsid w:val="00754676"/>
    <w:rsid w:val="00754E26"/>
    <w:rsid w:val="00756568"/>
    <w:rsid w:val="00760BD3"/>
    <w:rsid w:val="00762798"/>
    <w:rsid w:val="00765007"/>
    <w:rsid w:val="00767C07"/>
    <w:rsid w:val="00774E08"/>
    <w:rsid w:val="00775260"/>
    <w:rsid w:val="00777CD3"/>
    <w:rsid w:val="00782323"/>
    <w:rsid w:val="0078679D"/>
    <w:rsid w:val="0079038C"/>
    <w:rsid w:val="0079126A"/>
    <w:rsid w:val="0079408F"/>
    <w:rsid w:val="007954AD"/>
    <w:rsid w:val="007A3E1D"/>
    <w:rsid w:val="007A451B"/>
    <w:rsid w:val="007A5061"/>
    <w:rsid w:val="007B15DD"/>
    <w:rsid w:val="007C0CD5"/>
    <w:rsid w:val="007C28F7"/>
    <w:rsid w:val="007C4316"/>
    <w:rsid w:val="007C6867"/>
    <w:rsid w:val="007D29BE"/>
    <w:rsid w:val="007D64F7"/>
    <w:rsid w:val="007E163E"/>
    <w:rsid w:val="007E482D"/>
    <w:rsid w:val="007E774E"/>
    <w:rsid w:val="007F70A2"/>
    <w:rsid w:val="007F7975"/>
    <w:rsid w:val="00801B60"/>
    <w:rsid w:val="00807ACA"/>
    <w:rsid w:val="00807DE4"/>
    <w:rsid w:val="00811155"/>
    <w:rsid w:val="0081282C"/>
    <w:rsid w:val="0081324C"/>
    <w:rsid w:val="00814F7C"/>
    <w:rsid w:val="00817659"/>
    <w:rsid w:val="0082069A"/>
    <w:rsid w:val="008217EE"/>
    <w:rsid w:val="008342DC"/>
    <w:rsid w:val="00834D55"/>
    <w:rsid w:val="00835568"/>
    <w:rsid w:val="00836414"/>
    <w:rsid w:val="00843795"/>
    <w:rsid w:val="008445B2"/>
    <w:rsid w:val="00844FF3"/>
    <w:rsid w:val="0085178E"/>
    <w:rsid w:val="00852664"/>
    <w:rsid w:val="00852904"/>
    <w:rsid w:val="008549EA"/>
    <w:rsid w:val="00861572"/>
    <w:rsid w:val="00862AAA"/>
    <w:rsid w:val="00864680"/>
    <w:rsid w:val="00867E5C"/>
    <w:rsid w:val="00875A57"/>
    <w:rsid w:val="00877E7D"/>
    <w:rsid w:val="00880C7D"/>
    <w:rsid w:val="008826F2"/>
    <w:rsid w:val="00882F82"/>
    <w:rsid w:val="00891EA2"/>
    <w:rsid w:val="00891FF1"/>
    <w:rsid w:val="00893758"/>
    <w:rsid w:val="008A3178"/>
    <w:rsid w:val="008A3A75"/>
    <w:rsid w:val="008A63BA"/>
    <w:rsid w:val="008B40B6"/>
    <w:rsid w:val="008B4ACE"/>
    <w:rsid w:val="008C21A0"/>
    <w:rsid w:val="008C3909"/>
    <w:rsid w:val="008C3D2E"/>
    <w:rsid w:val="008C4B7F"/>
    <w:rsid w:val="008C5072"/>
    <w:rsid w:val="008C568B"/>
    <w:rsid w:val="008C593B"/>
    <w:rsid w:val="008C78FC"/>
    <w:rsid w:val="008D0065"/>
    <w:rsid w:val="008D1940"/>
    <w:rsid w:val="008D1A78"/>
    <w:rsid w:val="008D60BD"/>
    <w:rsid w:val="008D73E2"/>
    <w:rsid w:val="008D7C37"/>
    <w:rsid w:val="008E421F"/>
    <w:rsid w:val="008E5DA4"/>
    <w:rsid w:val="008F6EF6"/>
    <w:rsid w:val="00904009"/>
    <w:rsid w:val="00912578"/>
    <w:rsid w:val="009129C9"/>
    <w:rsid w:val="009155A2"/>
    <w:rsid w:val="00921763"/>
    <w:rsid w:val="009235EE"/>
    <w:rsid w:val="00924121"/>
    <w:rsid w:val="0092639A"/>
    <w:rsid w:val="00930181"/>
    <w:rsid w:val="00933F56"/>
    <w:rsid w:val="009352F9"/>
    <w:rsid w:val="00945220"/>
    <w:rsid w:val="00945F0C"/>
    <w:rsid w:val="009577E8"/>
    <w:rsid w:val="009611D7"/>
    <w:rsid w:val="009623AC"/>
    <w:rsid w:val="009660C2"/>
    <w:rsid w:val="0096707E"/>
    <w:rsid w:val="00973FEA"/>
    <w:rsid w:val="009778A3"/>
    <w:rsid w:val="00980F4B"/>
    <w:rsid w:val="009859FA"/>
    <w:rsid w:val="009860B5"/>
    <w:rsid w:val="009934BA"/>
    <w:rsid w:val="00994DBF"/>
    <w:rsid w:val="009B2047"/>
    <w:rsid w:val="009B5806"/>
    <w:rsid w:val="009C01B1"/>
    <w:rsid w:val="009C0656"/>
    <w:rsid w:val="009C3121"/>
    <w:rsid w:val="009D0946"/>
    <w:rsid w:val="009D3949"/>
    <w:rsid w:val="009D43AD"/>
    <w:rsid w:val="009E02CA"/>
    <w:rsid w:val="009E3072"/>
    <w:rsid w:val="009E4522"/>
    <w:rsid w:val="009E4CF6"/>
    <w:rsid w:val="009E678B"/>
    <w:rsid w:val="009E763B"/>
    <w:rsid w:val="009E7C8F"/>
    <w:rsid w:val="009E7E0C"/>
    <w:rsid w:val="009F6D78"/>
    <w:rsid w:val="009F7A6E"/>
    <w:rsid w:val="00A004EA"/>
    <w:rsid w:val="00A005DF"/>
    <w:rsid w:val="00A03ADC"/>
    <w:rsid w:val="00A03B4B"/>
    <w:rsid w:val="00A048C8"/>
    <w:rsid w:val="00A0632F"/>
    <w:rsid w:val="00A071A1"/>
    <w:rsid w:val="00A109E1"/>
    <w:rsid w:val="00A126DD"/>
    <w:rsid w:val="00A16B4D"/>
    <w:rsid w:val="00A2262C"/>
    <w:rsid w:val="00A24A77"/>
    <w:rsid w:val="00A256F9"/>
    <w:rsid w:val="00A27289"/>
    <w:rsid w:val="00A275A4"/>
    <w:rsid w:val="00A3481F"/>
    <w:rsid w:val="00A34D65"/>
    <w:rsid w:val="00A36408"/>
    <w:rsid w:val="00A40B95"/>
    <w:rsid w:val="00A4155B"/>
    <w:rsid w:val="00A42342"/>
    <w:rsid w:val="00A463FB"/>
    <w:rsid w:val="00A51A3E"/>
    <w:rsid w:val="00A56B11"/>
    <w:rsid w:val="00A574B5"/>
    <w:rsid w:val="00A60C69"/>
    <w:rsid w:val="00A61A9B"/>
    <w:rsid w:val="00A62514"/>
    <w:rsid w:val="00A62F94"/>
    <w:rsid w:val="00A632EC"/>
    <w:rsid w:val="00A64FFF"/>
    <w:rsid w:val="00A67242"/>
    <w:rsid w:val="00A71650"/>
    <w:rsid w:val="00A72B02"/>
    <w:rsid w:val="00A7694F"/>
    <w:rsid w:val="00A77BC6"/>
    <w:rsid w:val="00A8156D"/>
    <w:rsid w:val="00A82CA7"/>
    <w:rsid w:val="00A84B76"/>
    <w:rsid w:val="00A84B7E"/>
    <w:rsid w:val="00A9407A"/>
    <w:rsid w:val="00A955FA"/>
    <w:rsid w:val="00A9575A"/>
    <w:rsid w:val="00A97512"/>
    <w:rsid w:val="00AA0F1A"/>
    <w:rsid w:val="00AA1C45"/>
    <w:rsid w:val="00AA28F8"/>
    <w:rsid w:val="00AA3884"/>
    <w:rsid w:val="00AB045B"/>
    <w:rsid w:val="00AB132B"/>
    <w:rsid w:val="00AB1E0B"/>
    <w:rsid w:val="00AB2ACC"/>
    <w:rsid w:val="00AB3331"/>
    <w:rsid w:val="00AB3E2D"/>
    <w:rsid w:val="00AB687C"/>
    <w:rsid w:val="00AC1D56"/>
    <w:rsid w:val="00AC55FF"/>
    <w:rsid w:val="00AC734A"/>
    <w:rsid w:val="00AC7FBD"/>
    <w:rsid w:val="00AD05A1"/>
    <w:rsid w:val="00AD389F"/>
    <w:rsid w:val="00AD7297"/>
    <w:rsid w:val="00AE0262"/>
    <w:rsid w:val="00AE2071"/>
    <w:rsid w:val="00AE2367"/>
    <w:rsid w:val="00AE548C"/>
    <w:rsid w:val="00AE5866"/>
    <w:rsid w:val="00AE72FA"/>
    <w:rsid w:val="00AF158B"/>
    <w:rsid w:val="00AF65A9"/>
    <w:rsid w:val="00AF6B68"/>
    <w:rsid w:val="00B0006C"/>
    <w:rsid w:val="00B05DBE"/>
    <w:rsid w:val="00B0739F"/>
    <w:rsid w:val="00B07404"/>
    <w:rsid w:val="00B07920"/>
    <w:rsid w:val="00B140F0"/>
    <w:rsid w:val="00B200FC"/>
    <w:rsid w:val="00B215D7"/>
    <w:rsid w:val="00B23305"/>
    <w:rsid w:val="00B2416B"/>
    <w:rsid w:val="00B24419"/>
    <w:rsid w:val="00B262F7"/>
    <w:rsid w:val="00B3257D"/>
    <w:rsid w:val="00B32C31"/>
    <w:rsid w:val="00B32F6E"/>
    <w:rsid w:val="00B34DCE"/>
    <w:rsid w:val="00B34ED6"/>
    <w:rsid w:val="00B35D14"/>
    <w:rsid w:val="00B415BA"/>
    <w:rsid w:val="00B455CE"/>
    <w:rsid w:val="00B50054"/>
    <w:rsid w:val="00B531EE"/>
    <w:rsid w:val="00B6358B"/>
    <w:rsid w:val="00B63F4E"/>
    <w:rsid w:val="00B65EC2"/>
    <w:rsid w:val="00B668F2"/>
    <w:rsid w:val="00B67941"/>
    <w:rsid w:val="00B80B93"/>
    <w:rsid w:val="00B80F4A"/>
    <w:rsid w:val="00B85EE6"/>
    <w:rsid w:val="00B86E55"/>
    <w:rsid w:val="00BA7DC6"/>
    <w:rsid w:val="00BA7E74"/>
    <w:rsid w:val="00BB6ED3"/>
    <w:rsid w:val="00BB7D6C"/>
    <w:rsid w:val="00BC3F1C"/>
    <w:rsid w:val="00BC4DF9"/>
    <w:rsid w:val="00BC5A0E"/>
    <w:rsid w:val="00BC6DBB"/>
    <w:rsid w:val="00BC7923"/>
    <w:rsid w:val="00BE48A1"/>
    <w:rsid w:val="00BE53DC"/>
    <w:rsid w:val="00BF148F"/>
    <w:rsid w:val="00BF26B5"/>
    <w:rsid w:val="00C005A9"/>
    <w:rsid w:val="00C00C79"/>
    <w:rsid w:val="00C04026"/>
    <w:rsid w:val="00C07580"/>
    <w:rsid w:val="00C07AD4"/>
    <w:rsid w:val="00C10351"/>
    <w:rsid w:val="00C1122D"/>
    <w:rsid w:val="00C15FE4"/>
    <w:rsid w:val="00C16846"/>
    <w:rsid w:val="00C176EC"/>
    <w:rsid w:val="00C21551"/>
    <w:rsid w:val="00C24451"/>
    <w:rsid w:val="00C266FA"/>
    <w:rsid w:val="00C26E38"/>
    <w:rsid w:val="00C31B99"/>
    <w:rsid w:val="00C32D7C"/>
    <w:rsid w:val="00C410B2"/>
    <w:rsid w:val="00C51DDA"/>
    <w:rsid w:val="00C53B46"/>
    <w:rsid w:val="00C54FE6"/>
    <w:rsid w:val="00C5687F"/>
    <w:rsid w:val="00C57B04"/>
    <w:rsid w:val="00C6275B"/>
    <w:rsid w:val="00C6318A"/>
    <w:rsid w:val="00C6376A"/>
    <w:rsid w:val="00C63FAE"/>
    <w:rsid w:val="00C64A46"/>
    <w:rsid w:val="00C72057"/>
    <w:rsid w:val="00C7269A"/>
    <w:rsid w:val="00C7352B"/>
    <w:rsid w:val="00C80C8D"/>
    <w:rsid w:val="00C826E0"/>
    <w:rsid w:val="00C82FEE"/>
    <w:rsid w:val="00C830B0"/>
    <w:rsid w:val="00C84068"/>
    <w:rsid w:val="00C86711"/>
    <w:rsid w:val="00C96791"/>
    <w:rsid w:val="00C97ACC"/>
    <w:rsid w:val="00CA22EA"/>
    <w:rsid w:val="00CA2A32"/>
    <w:rsid w:val="00CA4643"/>
    <w:rsid w:val="00CA70F3"/>
    <w:rsid w:val="00CA769E"/>
    <w:rsid w:val="00CA7E71"/>
    <w:rsid w:val="00CB2130"/>
    <w:rsid w:val="00CB4AF5"/>
    <w:rsid w:val="00CB632B"/>
    <w:rsid w:val="00CB66B9"/>
    <w:rsid w:val="00CB78F4"/>
    <w:rsid w:val="00CC39A2"/>
    <w:rsid w:val="00CC64D2"/>
    <w:rsid w:val="00CD0BF1"/>
    <w:rsid w:val="00CD0CC9"/>
    <w:rsid w:val="00CD0D54"/>
    <w:rsid w:val="00CD130C"/>
    <w:rsid w:val="00CD2E23"/>
    <w:rsid w:val="00CD34CA"/>
    <w:rsid w:val="00CD753A"/>
    <w:rsid w:val="00CE15A6"/>
    <w:rsid w:val="00CE22B8"/>
    <w:rsid w:val="00CE61A4"/>
    <w:rsid w:val="00CE77E3"/>
    <w:rsid w:val="00CF152C"/>
    <w:rsid w:val="00CF2B3A"/>
    <w:rsid w:val="00D018CD"/>
    <w:rsid w:val="00D01E08"/>
    <w:rsid w:val="00D04AEF"/>
    <w:rsid w:val="00D06DA7"/>
    <w:rsid w:val="00D115A4"/>
    <w:rsid w:val="00D1266E"/>
    <w:rsid w:val="00D130AF"/>
    <w:rsid w:val="00D14030"/>
    <w:rsid w:val="00D142CF"/>
    <w:rsid w:val="00D147E3"/>
    <w:rsid w:val="00D14B12"/>
    <w:rsid w:val="00D162EC"/>
    <w:rsid w:val="00D1695A"/>
    <w:rsid w:val="00D2082E"/>
    <w:rsid w:val="00D21B69"/>
    <w:rsid w:val="00D22965"/>
    <w:rsid w:val="00D23CC3"/>
    <w:rsid w:val="00D25B70"/>
    <w:rsid w:val="00D32A82"/>
    <w:rsid w:val="00D42BD5"/>
    <w:rsid w:val="00D436ED"/>
    <w:rsid w:val="00D4716A"/>
    <w:rsid w:val="00D47703"/>
    <w:rsid w:val="00D51DC3"/>
    <w:rsid w:val="00D5292D"/>
    <w:rsid w:val="00D53421"/>
    <w:rsid w:val="00D56826"/>
    <w:rsid w:val="00D57C78"/>
    <w:rsid w:val="00D60586"/>
    <w:rsid w:val="00D611FE"/>
    <w:rsid w:val="00D62109"/>
    <w:rsid w:val="00D644E7"/>
    <w:rsid w:val="00D744BF"/>
    <w:rsid w:val="00D7491C"/>
    <w:rsid w:val="00D74BEE"/>
    <w:rsid w:val="00D75436"/>
    <w:rsid w:val="00D803A6"/>
    <w:rsid w:val="00D82934"/>
    <w:rsid w:val="00D82EEC"/>
    <w:rsid w:val="00D84EE3"/>
    <w:rsid w:val="00D959FC"/>
    <w:rsid w:val="00DA058F"/>
    <w:rsid w:val="00DA564E"/>
    <w:rsid w:val="00DA56C1"/>
    <w:rsid w:val="00DA6B74"/>
    <w:rsid w:val="00DA7177"/>
    <w:rsid w:val="00DA7178"/>
    <w:rsid w:val="00DB4DDD"/>
    <w:rsid w:val="00DB7BC0"/>
    <w:rsid w:val="00DC1338"/>
    <w:rsid w:val="00DC74E8"/>
    <w:rsid w:val="00DD0BF4"/>
    <w:rsid w:val="00DD2FEC"/>
    <w:rsid w:val="00DD5DEE"/>
    <w:rsid w:val="00DF3710"/>
    <w:rsid w:val="00DF5AD7"/>
    <w:rsid w:val="00DF6E67"/>
    <w:rsid w:val="00DF7396"/>
    <w:rsid w:val="00E0398A"/>
    <w:rsid w:val="00E07DD9"/>
    <w:rsid w:val="00E12262"/>
    <w:rsid w:val="00E134DD"/>
    <w:rsid w:val="00E216B9"/>
    <w:rsid w:val="00E21F9A"/>
    <w:rsid w:val="00E25123"/>
    <w:rsid w:val="00E3482D"/>
    <w:rsid w:val="00E3672F"/>
    <w:rsid w:val="00E408EA"/>
    <w:rsid w:val="00E4393C"/>
    <w:rsid w:val="00E60469"/>
    <w:rsid w:val="00E6160C"/>
    <w:rsid w:val="00E61ACE"/>
    <w:rsid w:val="00E65205"/>
    <w:rsid w:val="00E66D32"/>
    <w:rsid w:val="00E7001D"/>
    <w:rsid w:val="00E71B20"/>
    <w:rsid w:val="00E72B7B"/>
    <w:rsid w:val="00E72BE2"/>
    <w:rsid w:val="00E77069"/>
    <w:rsid w:val="00E84D7D"/>
    <w:rsid w:val="00E86912"/>
    <w:rsid w:val="00E94328"/>
    <w:rsid w:val="00E962A3"/>
    <w:rsid w:val="00E96317"/>
    <w:rsid w:val="00EA52F5"/>
    <w:rsid w:val="00EA616B"/>
    <w:rsid w:val="00EA63CC"/>
    <w:rsid w:val="00EA767F"/>
    <w:rsid w:val="00EA7881"/>
    <w:rsid w:val="00EB2A6B"/>
    <w:rsid w:val="00EC0A0D"/>
    <w:rsid w:val="00EC0D3A"/>
    <w:rsid w:val="00EC1028"/>
    <w:rsid w:val="00EE29B8"/>
    <w:rsid w:val="00EE37A9"/>
    <w:rsid w:val="00EE3A07"/>
    <w:rsid w:val="00EE435B"/>
    <w:rsid w:val="00EE587E"/>
    <w:rsid w:val="00EE60C5"/>
    <w:rsid w:val="00EE7777"/>
    <w:rsid w:val="00EF14D3"/>
    <w:rsid w:val="00EF451C"/>
    <w:rsid w:val="00F11C30"/>
    <w:rsid w:val="00F14392"/>
    <w:rsid w:val="00F317C8"/>
    <w:rsid w:val="00F33BCD"/>
    <w:rsid w:val="00F3750E"/>
    <w:rsid w:val="00F40B3C"/>
    <w:rsid w:val="00F40CDC"/>
    <w:rsid w:val="00F467FE"/>
    <w:rsid w:val="00F52BAB"/>
    <w:rsid w:val="00F62B1D"/>
    <w:rsid w:val="00F64A8D"/>
    <w:rsid w:val="00F74281"/>
    <w:rsid w:val="00F75F1D"/>
    <w:rsid w:val="00F76AA4"/>
    <w:rsid w:val="00F80E76"/>
    <w:rsid w:val="00F83094"/>
    <w:rsid w:val="00F90B43"/>
    <w:rsid w:val="00F92F28"/>
    <w:rsid w:val="00F94737"/>
    <w:rsid w:val="00F95E66"/>
    <w:rsid w:val="00F975E2"/>
    <w:rsid w:val="00F97A20"/>
    <w:rsid w:val="00FA3F03"/>
    <w:rsid w:val="00FA4AA5"/>
    <w:rsid w:val="00FA4F9D"/>
    <w:rsid w:val="00FA7F8D"/>
    <w:rsid w:val="00FB0335"/>
    <w:rsid w:val="00FB5EB2"/>
    <w:rsid w:val="00FC082A"/>
    <w:rsid w:val="00FC085D"/>
    <w:rsid w:val="00FC3093"/>
    <w:rsid w:val="00FC4B93"/>
    <w:rsid w:val="00FC5594"/>
    <w:rsid w:val="00FC59E4"/>
    <w:rsid w:val="00FD4493"/>
    <w:rsid w:val="00FD7976"/>
    <w:rsid w:val="00FE000E"/>
    <w:rsid w:val="00FE34E2"/>
    <w:rsid w:val="00FE63FE"/>
    <w:rsid w:val="00FF1401"/>
    <w:rsid w:val="00FF30AA"/>
    <w:rsid w:val="00FF677F"/>
    <w:rsid w:val="00FF6E02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D339117-1CB4-4A2B-A05E-4D68C9D34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262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autoRedefine/>
    <w:qFormat/>
    <w:locked/>
    <w:rsid w:val="00302DBE"/>
    <w:pPr>
      <w:widowControl/>
      <w:jc w:val="center"/>
      <w:outlineLvl w:val="0"/>
    </w:pPr>
    <w:rPr>
      <w:rFonts w:ascii="標楷體" w:eastAsia="標楷體" w:hAnsi="標楷體" w:cs="新細明體"/>
      <w:b/>
      <w:bCs/>
      <w:kern w:val="36"/>
      <w:sz w:val="4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A048C8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AE0262"/>
    <w:pPr>
      <w:ind w:left="720"/>
      <w:jc w:val="center"/>
    </w:pPr>
    <w:rPr>
      <w:kern w:val="0"/>
    </w:rPr>
  </w:style>
  <w:style w:type="character" w:customStyle="1" w:styleId="a4">
    <w:name w:val="本文縮排 字元"/>
    <w:link w:val="a3"/>
    <w:semiHidden/>
    <w:locked/>
    <w:rsid w:val="00CC64D2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semiHidden/>
    <w:rsid w:val="00AE0262"/>
    <w:pPr>
      <w:ind w:left="560" w:hangingChars="200" w:hanging="560"/>
    </w:pPr>
    <w:rPr>
      <w:kern w:val="0"/>
    </w:rPr>
  </w:style>
  <w:style w:type="character" w:customStyle="1" w:styleId="20">
    <w:name w:val="本文縮排 2 字元"/>
    <w:link w:val="2"/>
    <w:semiHidden/>
    <w:locked/>
    <w:rsid w:val="00CC64D2"/>
    <w:rPr>
      <w:rFonts w:cs="Times New Roman"/>
      <w:sz w:val="24"/>
      <w:szCs w:val="24"/>
    </w:rPr>
  </w:style>
  <w:style w:type="character" w:styleId="a5">
    <w:name w:val="Hyperlink"/>
    <w:semiHidden/>
    <w:rsid w:val="00AE0262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semiHidden/>
    <w:rsid w:val="00AE0262"/>
    <w:rPr>
      <w:kern w:val="0"/>
    </w:rPr>
  </w:style>
  <w:style w:type="character" w:customStyle="1" w:styleId="a7">
    <w:name w:val="本文 字元"/>
    <w:link w:val="a6"/>
    <w:semiHidden/>
    <w:locked/>
    <w:rsid w:val="00CC64D2"/>
    <w:rPr>
      <w:rFonts w:cs="Times New Roman"/>
      <w:sz w:val="24"/>
      <w:szCs w:val="24"/>
    </w:rPr>
  </w:style>
  <w:style w:type="character" w:styleId="a8">
    <w:name w:val="FollowedHyperlink"/>
    <w:semiHidden/>
    <w:rsid w:val="00AE0262"/>
    <w:rPr>
      <w:rFonts w:cs="Times New Roman"/>
      <w:color w:val="800080"/>
      <w:u w:val="single"/>
    </w:rPr>
  </w:style>
  <w:style w:type="paragraph" w:styleId="a9">
    <w:name w:val="Balloon Text"/>
    <w:basedOn w:val="a"/>
    <w:link w:val="aa"/>
    <w:semiHidden/>
    <w:rsid w:val="00AE0262"/>
    <w:rPr>
      <w:rFonts w:ascii="Cambria" w:hAnsi="Cambria"/>
      <w:kern w:val="0"/>
      <w:sz w:val="2"/>
      <w:szCs w:val="20"/>
    </w:rPr>
  </w:style>
  <w:style w:type="character" w:customStyle="1" w:styleId="aa">
    <w:name w:val="註解方塊文字 字元"/>
    <w:link w:val="a9"/>
    <w:semiHidden/>
    <w:locked/>
    <w:rsid w:val="00CC64D2"/>
    <w:rPr>
      <w:rFonts w:ascii="Cambria" w:eastAsia="新細明體" w:hAnsi="Cambria" w:cs="Times New Roman"/>
      <w:sz w:val="2"/>
    </w:rPr>
  </w:style>
  <w:style w:type="paragraph" w:styleId="ab">
    <w:name w:val="footer"/>
    <w:basedOn w:val="a"/>
    <w:link w:val="ac"/>
    <w:semiHidden/>
    <w:rsid w:val="00AE0262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c">
    <w:name w:val="頁尾 字元"/>
    <w:link w:val="ab"/>
    <w:semiHidden/>
    <w:locked/>
    <w:rsid w:val="00CC64D2"/>
    <w:rPr>
      <w:rFonts w:cs="Times New Roman"/>
      <w:sz w:val="20"/>
      <w:szCs w:val="20"/>
    </w:rPr>
  </w:style>
  <w:style w:type="character" w:styleId="ad">
    <w:name w:val="page number"/>
    <w:semiHidden/>
    <w:rsid w:val="00AE0262"/>
    <w:rPr>
      <w:rFonts w:cs="Times New Roman"/>
    </w:rPr>
  </w:style>
  <w:style w:type="paragraph" w:styleId="ae">
    <w:name w:val="header"/>
    <w:basedOn w:val="a"/>
    <w:link w:val="af"/>
    <w:rsid w:val="00AE0262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f">
    <w:name w:val="頁首 字元"/>
    <w:link w:val="ae"/>
    <w:locked/>
    <w:rsid w:val="00CC64D2"/>
    <w:rPr>
      <w:rFonts w:cs="Times New Roman"/>
      <w:sz w:val="20"/>
      <w:szCs w:val="20"/>
    </w:rPr>
  </w:style>
  <w:style w:type="character" w:customStyle="1" w:styleId="titlepurple121">
    <w:name w:val="title_purple_121"/>
    <w:rsid w:val="00AE0262"/>
    <w:rPr>
      <w:rFonts w:ascii="Verdana" w:hAnsi="Verdana"/>
      <w:b/>
      <w:color w:val="9F570F"/>
      <w:sz w:val="18"/>
    </w:rPr>
  </w:style>
  <w:style w:type="character" w:customStyle="1" w:styleId="bodybrown121">
    <w:name w:val="body_brown_121"/>
    <w:rsid w:val="00AE0262"/>
    <w:rPr>
      <w:rFonts w:ascii="Verdana" w:hAnsi="Verdana"/>
      <w:color w:val="675C46"/>
      <w:sz w:val="18"/>
    </w:rPr>
  </w:style>
  <w:style w:type="paragraph" w:styleId="af0">
    <w:name w:val="Date"/>
    <w:basedOn w:val="a"/>
    <w:next w:val="a"/>
    <w:link w:val="af1"/>
    <w:semiHidden/>
    <w:rsid w:val="00AE0262"/>
    <w:pPr>
      <w:jc w:val="right"/>
    </w:pPr>
    <w:rPr>
      <w:kern w:val="0"/>
    </w:rPr>
  </w:style>
  <w:style w:type="character" w:customStyle="1" w:styleId="af1">
    <w:name w:val="日期 字元"/>
    <w:link w:val="af0"/>
    <w:semiHidden/>
    <w:locked/>
    <w:rsid w:val="00CC64D2"/>
    <w:rPr>
      <w:rFonts w:cs="Times New Roman"/>
      <w:sz w:val="24"/>
      <w:szCs w:val="24"/>
    </w:rPr>
  </w:style>
  <w:style w:type="table" w:styleId="af2">
    <w:name w:val="Table Grid"/>
    <w:basedOn w:val="a1"/>
    <w:rsid w:val="00A84B7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清單段落1"/>
    <w:basedOn w:val="a"/>
    <w:rsid w:val="00C7269A"/>
    <w:pPr>
      <w:ind w:leftChars="200" w:left="480"/>
    </w:pPr>
    <w:rPr>
      <w:rFonts w:ascii="Calibri" w:hAnsi="Calibri"/>
      <w:szCs w:val="22"/>
    </w:rPr>
  </w:style>
  <w:style w:type="paragraph" w:styleId="Web">
    <w:name w:val="Normal (Web)"/>
    <w:basedOn w:val="a"/>
    <w:uiPriority w:val="99"/>
    <w:rsid w:val="00E84D7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3">
    <w:name w:val="List Paragraph"/>
    <w:basedOn w:val="a"/>
    <w:uiPriority w:val="34"/>
    <w:qFormat/>
    <w:rsid w:val="001A394F"/>
    <w:pPr>
      <w:ind w:leftChars="200" w:left="480"/>
    </w:pPr>
  </w:style>
  <w:style w:type="character" w:customStyle="1" w:styleId="30">
    <w:name w:val="標題 3 字元"/>
    <w:basedOn w:val="a0"/>
    <w:link w:val="3"/>
    <w:semiHidden/>
    <w:rsid w:val="00A048C8"/>
    <w:rPr>
      <w:rFonts w:asciiTheme="majorHAnsi" w:eastAsiaTheme="majorEastAsia" w:hAnsiTheme="majorHAnsi" w:cstheme="majorBidi"/>
      <w:b/>
      <w:bCs/>
      <w:kern w:val="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"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"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"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">
      <w:marLeft w:val="144"/>
      <w:marRight w:val="144"/>
      <w:marTop w:val="144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7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05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0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34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84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2408">
                      <w:marLeft w:val="6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7854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E2E2E2"/>
                            <w:right w:val="none" w:sz="0" w:space="0" w:color="auto"/>
                          </w:divBdr>
                          <w:divsChild>
                            <w:div w:id="795295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1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4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0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5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7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D948F-590E-48D7-8436-A7F6B05AC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639</Characters>
  <Application>Microsoft Office Word</Application>
  <DocSecurity>0</DocSecurity>
  <Lines>5</Lines>
  <Paragraphs>1</Paragraphs>
  <ScaleCrop>false</ScaleCrop>
  <Company>jes</Company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教育部台灣學術網路</dc:title>
  <dc:creator>cpa</dc:creator>
  <cp:lastModifiedBy>20140517</cp:lastModifiedBy>
  <cp:revision>4</cp:revision>
  <cp:lastPrinted>2015-08-28T04:11:00Z</cp:lastPrinted>
  <dcterms:created xsi:type="dcterms:W3CDTF">2015-10-02T09:26:00Z</dcterms:created>
  <dcterms:modified xsi:type="dcterms:W3CDTF">2015-10-02T09:34:00Z</dcterms:modified>
</cp:coreProperties>
</file>